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A3C18" w14:textId="77777777" w:rsidR="00DC5E6D" w:rsidRPr="001C41C8" w:rsidRDefault="00CA7CBC" w:rsidP="007C6072">
      <w:pPr>
        <w:widowControl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1C8">
        <w:rPr>
          <w:rFonts w:ascii="Times New Roman" w:hAnsi="Times New Roman" w:cs="Times New Roman"/>
          <w:b/>
          <w:sz w:val="28"/>
          <w:szCs w:val="28"/>
        </w:rPr>
        <w:t>П</w:t>
      </w:r>
      <w:r w:rsidR="00FF7EEE" w:rsidRPr="001C41C8">
        <w:rPr>
          <w:rFonts w:ascii="Times New Roman" w:hAnsi="Times New Roman" w:cs="Times New Roman"/>
          <w:b/>
          <w:sz w:val="28"/>
          <w:szCs w:val="28"/>
        </w:rPr>
        <w:t>рограмма</w:t>
      </w:r>
      <w:r w:rsidR="00C71C7F" w:rsidRPr="001C41C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570568" w:rsidRPr="001C41C8">
        <w:rPr>
          <w:rFonts w:ascii="Times New Roman" w:hAnsi="Times New Roman" w:cs="Times New Roman"/>
          <w:b/>
          <w:sz w:val="28"/>
          <w:szCs w:val="28"/>
        </w:rPr>
        <w:t>Жилищно-коммунальное хозяйство Наволокского городского поселения</w:t>
      </w:r>
    </w:p>
    <w:p w14:paraId="3E403A70" w14:textId="77777777" w:rsidR="00FF7EEE" w:rsidRPr="001C41C8" w:rsidRDefault="00570568" w:rsidP="007C6072">
      <w:pPr>
        <w:widowControl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1C8">
        <w:rPr>
          <w:rFonts w:ascii="Times New Roman" w:hAnsi="Times New Roman" w:cs="Times New Roman"/>
          <w:b/>
          <w:sz w:val="28"/>
          <w:szCs w:val="28"/>
        </w:rPr>
        <w:t xml:space="preserve"> Кинешемского муниципального района</w:t>
      </w:r>
      <w:r w:rsidR="008775FA" w:rsidRPr="001C41C8">
        <w:rPr>
          <w:rFonts w:ascii="Times New Roman" w:hAnsi="Times New Roman" w:cs="Times New Roman"/>
          <w:b/>
          <w:sz w:val="28"/>
          <w:szCs w:val="28"/>
        </w:rPr>
        <w:t>»</w:t>
      </w:r>
    </w:p>
    <w:p w14:paraId="410EACBC" w14:textId="77777777" w:rsidR="00DC5E6D" w:rsidRPr="001C41C8" w:rsidRDefault="00DC5E6D" w:rsidP="007C6072">
      <w:pPr>
        <w:widowControl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057E2A" w14:textId="77777777" w:rsidR="00385CEE" w:rsidRPr="001C41C8" w:rsidRDefault="000D43D0" w:rsidP="007C6072">
      <w:pPr>
        <w:widowControl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1C8">
        <w:rPr>
          <w:rFonts w:ascii="Times New Roman" w:hAnsi="Times New Roman" w:cs="Times New Roman"/>
          <w:b/>
          <w:sz w:val="28"/>
          <w:szCs w:val="28"/>
        </w:rPr>
        <w:t>1</w:t>
      </w:r>
      <w:r w:rsidR="00385CEE" w:rsidRPr="001C41C8">
        <w:rPr>
          <w:rFonts w:ascii="Times New Roman" w:hAnsi="Times New Roman" w:cs="Times New Roman"/>
          <w:b/>
          <w:sz w:val="28"/>
          <w:szCs w:val="28"/>
        </w:rPr>
        <w:t>. Паспорт программы</w:t>
      </w:r>
    </w:p>
    <w:p w14:paraId="4CC5F13E" w14:textId="77777777" w:rsidR="00DC5E6D" w:rsidRPr="001C41C8" w:rsidRDefault="00DC5E6D" w:rsidP="007C6072">
      <w:pPr>
        <w:widowControl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2661"/>
        <w:gridCol w:w="6943"/>
      </w:tblGrid>
      <w:tr w:rsidR="001722B4" w:rsidRPr="00185411" w14:paraId="0198C10F" w14:textId="77777777" w:rsidTr="00B40276">
        <w:tc>
          <w:tcPr>
            <w:tcW w:w="2661" w:type="dxa"/>
          </w:tcPr>
          <w:p w14:paraId="256653EE" w14:textId="77777777" w:rsidR="001722B4" w:rsidRPr="00185411" w:rsidRDefault="001722B4" w:rsidP="00B40276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943" w:type="dxa"/>
          </w:tcPr>
          <w:p w14:paraId="61AE950B" w14:textId="77777777" w:rsidR="001722B4" w:rsidRPr="00185411" w:rsidRDefault="001722B4" w:rsidP="00B40276">
            <w:pPr>
              <w:widowControl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5411">
              <w:rPr>
                <w:rFonts w:ascii="Times New Roman" w:hAnsi="Times New Roman" w:cs="Times New Roman"/>
              </w:rPr>
              <w:t>Жилищно-коммунальное хозяйство Наволокского городского поселения Кинешемского муниципального района (далее – Программа)</w:t>
            </w:r>
          </w:p>
        </w:tc>
      </w:tr>
      <w:tr w:rsidR="001722B4" w:rsidRPr="00185411" w14:paraId="3E60526F" w14:textId="77777777" w:rsidTr="00B40276">
        <w:trPr>
          <w:trHeight w:val="557"/>
        </w:trPr>
        <w:tc>
          <w:tcPr>
            <w:tcW w:w="2661" w:type="dxa"/>
          </w:tcPr>
          <w:p w14:paraId="5C330BCD" w14:textId="77777777" w:rsidR="001722B4" w:rsidRPr="00185411" w:rsidRDefault="001722B4" w:rsidP="00B40276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6943" w:type="dxa"/>
          </w:tcPr>
          <w:p w14:paraId="2D58AFE3" w14:textId="1E62197B" w:rsidR="001722B4" w:rsidRPr="00185411" w:rsidRDefault="001722B4" w:rsidP="00B40276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>2025-202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  <w:tr w:rsidR="001722B4" w:rsidRPr="00185411" w14:paraId="28E801C6" w14:textId="77777777" w:rsidTr="00B40276">
        <w:tc>
          <w:tcPr>
            <w:tcW w:w="2661" w:type="dxa"/>
          </w:tcPr>
          <w:p w14:paraId="1047444B" w14:textId="77777777" w:rsidR="001722B4" w:rsidRPr="00185411" w:rsidRDefault="001722B4" w:rsidP="00B40276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6943" w:type="dxa"/>
          </w:tcPr>
          <w:p w14:paraId="1913AE2A" w14:textId="77777777" w:rsidR="001722B4" w:rsidRPr="00185411" w:rsidRDefault="001722B4" w:rsidP="00B402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185411">
              <w:rPr>
                <w:rFonts w:ascii="Times New Roman" w:hAnsi="Times New Roman" w:cs="Times New Roman"/>
              </w:rPr>
              <w:t>1. «Содержание муниципального жилищного фонда Наволокского городского поселения».</w:t>
            </w:r>
          </w:p>
          <w:p w14:paraId="230D4E96" w14:textId="77777777" w:rsidR="001722B4" w:rsidRPr="00185411" w:rsidRDefault="001722B4" w:rsidP="00B4027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5411">
              <w:rPr>
                <w:rFonts w:ascii="Times New Roman" w:hAnsi="Times New Roman" w:cs="Times New Roman"/>
              </w:rPr>
              <w:t>2. «Организация в границах Наволокского городского поселения теплоснабжения, водоснабжения населения и водоотведения».</w:t>
            </w:r>
          </w:p>
          <w:p w14:paraId="508C955A" w14:textId="77777777" w:rsidR="001722B4" w:rsidRPr="00185411" w:rsidRDefault="001722B4" w:rsidP="00B4027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5411">
              <w:rPr>
                <w:rFonts w:ascii="Times New Roman" w:hAnsi="Times New Roman" w:cs="Times New Roman"/>
              </w:rPr>
              <w:t>3. «Благоустройство в границах Наволокского городского поселения».</w:t>
            </w:r>
          </w:p>
          <w:p w14:paraId="3C4A74C3" w14:textId="77777777" w:rsidR="001722B4" w:rsidRPr="00185411" w:rsidRDefault="001722B4" w:rsidP="00B40276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>4. «Обеспечение жильем молодых семей, проживающих на территории Наволокского городского поселения».</w:t>
            </w:r>
          </w:p>
          <w:p w14:paraId="0F6E393B" w14:textId="77777777" w:rsidR="001722B4" w:rsidRPr="00185411" w:rsidRDefault="001722B4" w:rsidP="00B40276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>5. «Стимулирование развития жилищного строительства».</w:t>
            </w:r>
          </w:p>
          <w:p w14:paraId="12963E7D" w14:textId="77777777" w:rsidR="001722B4" w:rsidRPr="00185411" w:rsidRDefault="001722B4" w:rsidP="00B40276">
            <w:pPr>
              <w:widowControl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5411">
              <w:rPr>
                <w:rFonts w:ascii="Times New Roman" w:hAnsi="Times New Roman" w:cs="Times New Roman"/>
              </w:rPr>
              <w:t>6. «Переселение граждан из аварийного жилищного фонда</w:t>
            </w:r>
            <w:r w:rsidRPr="00185411">
              <w:rPr>
                <w:rFonts w:ascii="Times New Roman" w:eastAsiaTheme="minorHAnsi" w:hAnsi="Times New Roman" w:cs="Times New Roman"/>
                <w:lang w:eastAsia="en-US"/>
              </w:rPr>
              <w:t>».</w:t>
            </w:r>
          </w:p>
        </w:tc>
      </w:tr>
      <w:tr w:rsidR="001722B4" w:rsidRPr="00185411" w14:paraId="0C653EEA" w14:textId="77777777" w:rsidTr="00B40276">
        <w:tc>
          <w:tcPr>
            <w:tcW w:w="2661" w:type="dxa"/>
          </w:tcPr>
          <w:p w14:paraId="6798E3E4" w14:textId="77777777" w:rsidR="001722B4" w:rsidRPr="00185411" w:rsidRDefault="001722B4" w:rsidP="00B40276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>Администратор Программы</w:t>
            </w:r>
          </w:p>
        </w:tc>
        <w:tc>
          <w:tcPr>
            <w:tcW w:w="6943" w:type="dxa"/>
          </w:tcPr>
          <w:p w14:paraId="6F6B8F4C" w14:textId="77777777" w:rsidR="001722B4" w:rsidRPr="00185411" w:rsidRDefault="001722B4" w:rsidP="00B40276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>Администрация Наволокского городского поселения (далее – Администрация)</w:t>
            </w:r>
          </w:p>
        </w:tc>
      </w:tr>
      <w:tr w:rsidR="001722B4" w:rsidRPr="00185411" w14:paraId="71527CFA" w14:textId="77777777" w:rsidTr="00B40276">
        <w:tc>
          <w:tcPr>
            <w:tcW w:w="2661" w:type="dxa"/>
          </w:tcPr>
          <w:p w14:paraId="232B447E" w14:textId="77777777" w:rsidR="001722B4" w:rsidRPr="00185411" w:rsidRDefault="001722B4" w:rsidP="00B40276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6943" w:type="dxa"/>
          </w:tcPr>
          <w:p w14:paraId="4DEF5310" w14:textId="77777777" w:rsidR="001722B4" w:rsidRPr="00185411" w:rsidRDefault="001722B4" w:rsidP="00B40276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</w:tc>
      </w:tr>
      <w:tr w:rsidR="001722B4" w:rsidRPr="00185411" w14:paraId="3376114A" w14:textId="77777777" w:rsidTr="00B40276">
        <w:tc>
          <w:tcPr>
            <w:tcW w:w="2661" w:type="dxa"/>
          </w:tcPr>
          <w:p w14:paraId="04917FCE" w14:textId="77777777" w:rsidR="001722B4" w:rsidRPr="00185411" w:rsidRDefault="001722B4" w:rsidP="00B40276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6943" w:type="dxa"/>
          </w:tcPr>
          <w:p w14:paraId="5CE0B469" w14:textId="77777777" w:rsidR="001722B4" w:rsidRPr="00185411" w:rsidRDefault="001722B4" w:rsidP="00B40276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</w:tc>
      </w:tr>
      <w:tr w:rsidR="001722B4" w:rsidRPr="00185411" w14:paraId="5BA0C708" w14:textId="77777777" w:rsidTr="00B40276">
        <w:tc>
          <w:tcPr>
            <w:tcW w:w="2661" w:type="dxa"/>
          </w:tcPr>
          <w:p w14:paraId="538201FF" w14:textId="77777777" w:rsidR="001722B4" w:rsidRPr="00185411" w:rsidRDefault="001722B4" w:rsidP="00B40276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6943" w:type="dxa"/>
          </w:tcPr>
          <w:p w14:paraId="3D9383BB" w14:textId="77777777" w:rsidR="001722B4" w:rsidRPr="00185411" w:rsidRDefault="001722B4" w:rsidP="00B40276">
            <w:pPr>
              <w:pStyle w:val="Pro-Tab"/>
              <w:widowControl/>
              <w:spacing w:before="0" w:after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>1. Повышение комфортности проживания граждан в многоквартирных жилых домах.</w:t>
            </w:r>
          </w:p>
          <w:p w14:paraId="5F316C95" w14:textId="77777777" w:rsidR="001722B4" w:rsidRPr="00185411" w:rsidRDefault="001722B4" w:rsidP="00B40276">
            <w:pPr>
              <w:pStyle w:val="ConsPlusNonformat"/>
              <w:ind w:firstLine="33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>2. Создание безопасных условий и увеличение сроков эксплуатации объектов коммунальной инфраструктуры.</w:t>
            </w:r>
          </w:p>
          <w:p w14:paraId="061F6D32" w14:textId="77777777" w:rsidR="001722B4" w:rsidRPr="00185411" w:rsidRDefault="001722B4" w:rsidP="00B40276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</w:rPr>
            </w:pPr>
            <w:r w:rsidRPr="00185411">
              <w:rPr>
                <w:rFonts w:ascii="Times New Roman" w:hAnsi="Times New Roman" w:cs="Times New Roman"/>
              </w:rPr>
              <w:t>3. Создание на территории Наволокского городского поселения благоприятных условий для жизни и отдыха жителей поселения.</w:t>
            </w:r>
          </w:p>
          <w:p w14:paraId="7EACBB33" w14:textId="77777777" w:rsidR="001722B4" w:rsidRPr="00185411" w:rsidRDefault="001722B4" w:rsidP="00B402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>4. П</w:t>
            </w:r>
            <w:r w:rsidRPr="001854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оддержка в решении жилищной проблемы молодых семей, признанных в установленном порядке, нуждающимися в улучшении жилищных условий</w:t>
            </w: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396A1E4" w14:textId="77777777" w:rsidR="001722B4" w:rsidRPr="00185411" w:rsidRDefault="001722B4" w:rsidP="00B402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>5. С</w:t>
            </w:r>
            <w:r w:rsidRPr="001854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оздания условий для устойчивого развития территорий, обеспе</w:t>
            </w:r>
            <w:r w:rsidRPr="001854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чения прав и законных интересов физических и юридических лиц.</w:t>
            </w:r>
          </w:p>
          <w:p w14:paraId="04CD862B" w14:textId="77777777" w:rsidR="001722B4" w:rsidRPr="00185411" w:rsidRDefault="001722B4" w:rsidP="00B402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6. </w:t>
            </w:r>
            <w:r w:rsidRPr="0018541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устойчивого сокращения непригодного для проживания жилищного фонда путем расселения многоквартирных домов, признанных до 01.01.2017 в установленном порядке аварийными и подлежащими сносу или реконструкции в связи с физическим износом в процессе их эксплуатации.</w:t>
            </w:r>
          </w:p>
        </w:tc>
      </w:tr>
      <w:tr w:rsidR="001722B4" w:rsidRPr="00185411" w14:paraId="51968736" w14:textId="77777777" w:rsidTr="00B40276">
        <w:tc>
          <w:tcPr>
            <w:tcW w:w="2661" w:type="dxa"/>
          </w:tcPr>
          <w:p w14:paraId="42006C93" w14:textId="77777777" w:rsidR="001722B4" w:rsidRPr="00185411" w:rsidRDefault="001722B4" w:rsidP="00B40276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</w:p>
        </w:tc>
        <w:tc>
          <w:tcPr>
            <w:tcW w:w="6943" w:type="dxa"/>
          </w:tcPr>
          <w:p w14:paraId="2552281C" w14:textId="77777777" w:rsidR="001722B4" w:rsidRPr="00185411" w:rsidRDefault="001722B4" w:rsidP="001722B4">
            <w:pPr>
              <w:pStyle w:val="Pro-Tab"/>
              <w:widowControl/>
              <w:numPr>
                <w:ilvl w:val="0"/>
                <w:numId w:val="39"/>
              </w:numPr>
              <w:spacing w:before="0" w:after="0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помещений, находящихся в собственности поселения.</w:t>
            </w:r>
          </w:p>
          <w:p w14:paraId="5BD97271" w14:textId="77777777" w:rsidR="001722B4" w:rsidRPr="00185411" w:rsidRDefault="001722B4" w:rsidP="001722B4">
            <w:pPr>
              <w:pStyle w:val="Pro-Tab"/>
              <w:widowControl/>
              <w:numPr>
                <w:ilvl w:val="0"/>
                <w:numId w:val="39"/>
              </w:numPr>
              <w:spacing w:before="0" w:after="0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Возникновение аварийных ситуаций на </w:t>
            </w: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>сетях газоснабжения, теплоснабжения и водоснабжения, находящихся в собственности Наволокского городского поселения.</w:t>
            </w:r>
          </w:p>
          <w:p w14:paraId="400842B3" w14:textId="77777777" w:rsidR="001722B4" w:rsidRPr="00185411" w:rsidRDefault="001722B4" w:rsidP="001722B4">
            <w:pPr>
              <w:pStyle w:val="Pro-Tab"/>
              <w:widowControl/>
              <w:numPr>
                <w:ilvl w:val="0"/>
                <w:numId w:val="39"/>
              </w:numPr>
              <w:spacing w:before="0" w:after="0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Общая площадь территорий общего пользования.</w:t>
            </w:r>
          </w:p>
          <w:p w14:paraId="17F3AB37" w14:textId="77777777" w:rsidR="001722B4" w:rsidRPr="00185411" w:rsidRDefault="001722B4" w:rsidP="001722B4">
            <w:pPr>
              <w:pStyle w:val="Pro-Tab"/>
              <w:widowControl/>
              <w:numPr>
                <w:ilvl w:val="0"/>
                <w:numId w:val="39"/>
              </w:numPr>
              <w:spacing w:before="0" w:after="0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молодых семей, улучшивших жилищные </w:t>
            </w:r>
            <w:r w:rsidRPr="0018541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условия при оказании</w:t>
            </w:r>
            <w:r w:rsidRPr="0018541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поддержки за счет средств бюджета.</w:t>
            </w:r>
          </w:p>
          <w:p w14:paraId="79FC1CD1" w14:textId="77777777" w:rsidR="001722B4" w:rsidRPr="00185411" w:rsidRDefault="001722B4" w:rsidP="001722B4">
            <w:pPr>
              <w:pStyle w:val="Pro-Tab"/>
              <w:widowControl/>
              <w:numPr>
                <w:ilvl w:val="0"/>
                <w:numId w:val="39"/>
              </w:numPr>
              <w:spacing w:before="0" w:after="0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>Наличие в правилах землепользования и застройки сведений о территориальных зонах.</w:t>
            </w:r>
          </w:p>
          <w:p w14:paraId="57EA74D6" w14:textId="77777777" w:rsidR="001722B4" w:rsidRPr="00185411" w:rsidRDefault="001722B4" w:rsidP="001722B4">
            <w:pPr>
              <w:pStyle w:val="Pro-Tab"/>
              <w:widowControl/>
              <w:numPr>
                <w:ilvl w:val="0"/>
                <w:numId w:val="39"/>
              </w:numPr>
              <w:spacing w:before="0" w:after="0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>Количество разработанных проектов планировки территорий.</w:t>
            </w:r>
          </w:p>
          <w:p w14:paraId="589119C5" w14:textId="77777777" w:rsidR="001722B4" w:rsidRPr="00185411" w:rsidRDefault="001722B4" w:rsidP="001722B4">
            <w:pPr>
              <w:pStyle w:val="Pro-Tab"/>
              <w:widowControl/>
              <w:numPr>
                <w:ilvl w:val="0"/>
                <w:numId w:val="39"/>
              </w:numPr>
              <w:spacing w:before="0" w:after="0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площадь расселяемых жилых помещений.</w:t>
            </w:r>
          </w:p>
        </w:tc>
      </w:tr>
      <w:tr w:rsidR="001722B4" w:rsidRPr="00185411" w14:paraId="59D57DB5" w14:textId="77777777" w:rsidTr="00B40276">
        <w:tc>
          <w:tcPr>
            <w:tcW w:w="2661" w:type="dxa"/>
          </w:tcPr>
          <w:p w14:paraId="16CE0AFF" w14:textId="77777777" w:rsidR="001722B4" w:rsidRPr="00185411" w:rsidRDefault="001722B4" w:rsidP="00B40276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 ресурсного обеспечения Программы</w:t>
            </w:r>
          </w:p>
        </w:tc>
        <w:tc>
          <w:tcPr>
            <w:tcW w:w="6943" w:type="dxa"/>
          </w:tcPr>
          <w:p w14:paraId="79888D15" w14:textId="77777777" w:rsidR="001722B4" w:rsidRPr="00185411" w:rsidRDefault="001722B4" w:rsidP="00B40276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бюджетных ассигнований: </w:t>
            </w:r>
          </w:p>
          <w:p w14:paraId="06996488" w14:textId="77777777" w:rsidR="001722B4" w:rsidRPr="00185411" w:rsidRDefault="001722B4" w:rsidP="00B40276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>2025 год – 51153225,29 руб.;</w:t>
            </w:r>
          </w:p>
          <w:p w14:paraId="45B2594C" w14:textId="7AFD39EF" w:rsidR="001722B4" w:rsidRPr="00185411" w:rsidRDefault="001722B4" w:rsidP="00B40276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61532285,41</w:t>
            </w: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 xml:space="preserve"> руб.;</w:t>
            </w:r>
          </w:p>
          <w:p w14:paraId="661892AC" w14:textId="3C9A40FA" w:rsidR="001722B4" w:rsidRDefault="001722B4" w:rsidP="00B40276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44320462,40</w:t>
            </w: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83F70E0" w14:textId="3C6C4FD9" w:rsidR="001722B4" w:rsidRPr="00185411" w:rsidRDefault="001722B4" w:rsidP="00B40276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 – 48276141,27 руб.</w:t>
            </w:r>
          </w:p>
          <w:p w14:paraId="57BFB70F" w14:textId="77777777" w:rsidR="001722B4" w:rsidRPr="00185411" w:rsidRDefault="001722B4" w:rsidP="00B40276">
            <w:pPr>
              <w:pStyle w:val="Pro-Tab"/>
              <w:widowControl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>Федеральный бюджет:</w:t>
            </w:r>
          </w:p>
          <w:p w14:paraId="70DEADD6" w14:textId="77777777" w:rsidR="001722B4" w:rsidRPr="00185411" w:rsidRDefault="001722B4" w:rsidP="00B40276">
            <w:pPr>
              <w:pStyle w:val="Pro-Tab"/>
              <w:widowControl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>2025 год – 1727955,45 руб.;</w:t>
            </w:r>
          </w:p>
          <w:p w14:paraId="29BFE075" w14:textId="77777777" w:rsidR="001722B4" w:rsidRPr="00185411" w:rsidRDefault="001722B4" w:rsidP="00B40276">
            <w:pPr>
              <w:pStyle w:val="Pro-Tab"/>
              <w:widowControl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>2026 год – 0,00 руб.;</w:t>
            </w:r>
          </w:p>
          <w:p w14:paraId="4112A9C4" w14:textId="22400157" w:rsidR="001722B4" w:rsidRDefault="001722B4" w:rsidP="00B40276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>2027 год – 0,00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A8C3CC2" w14:textId="49369E8F" w:rsidR="001722B4" w:rsidRPr="00185411" w:rsidRDefault="001722B4" w:rsidP="00B40276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2B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22B4">
              <w:rPr>
                <w:rFonts w:ascii="Times New Roman" w:hAnsi="Times New Roman" w:cs="Times New Roman"/>
                <w:sz w:val="24"/>
                <w:szCs w:val="24"/>
              </w:rPr>
              <w:t xml:space="preserve"> год – 0,00 руб.</w:t>
            </w:r>
          </w:p>
          <w:p w14:paraId="0407A610" w14:textId="77777777" w:rsidR="001722B4" w:rsidRPr="00185411" w:rsidRDefault="001722B4" w:rsidP="00B40276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>Областной бюджет:</w:t>
            </w:r>
          </w:p>
          <w:p w14:paraId="347A6FD5" w14:textId="77777777" w:rsidR="001722B4" w:rsidRPr="00185411" w:rsidRDefault="001722B4" w:rsidP="00B40276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>2025 год – 2154933,28 руб.;</w:t>
            </w:r>
          </w:p>
          <w:p w14:paraId="582104CF" w14:textId="08C30B45" w:rsidR="001722B4" w:rsidRPr="00185411" w:rsidRDefault="001722B4" w:rsidP="00B40276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14563745,12</w:t>
            </w: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 xml:space="preserve"> руб.;</w:t>
            </w:r>
          </w:p>
          <w:p w14:paraId="05C26F84" w14:textId="7EE0C92A" w:rsidR="001722B4" w:rsidRDefault="001722B4" w:rsidP="00B40276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3263944,75</w:t>
            </w: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89B6B3C" w14:textId="6AB2E836" w:rsidR="001722B4" w:rsidRPr="00185411" w:rsidRDefault="001722B4" w:rsidP="00B40276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 – 3446938,59 руб.</w:t>
            </w:r>
          </w:p>
          <w:p w14:paraId="0F3CC72A" w14:textId="77777777" w:rsidR="001722B4" w:rsidRPr="00185411" w:rsidRDefault="001722B4" w:rsidP="00B40276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>Бюджет Наволокского городского поселения:</w:t>
            </w:r>
          </w:p>
          <w:p w14:paraId="29B1502E" w14:textId="77777777" w:rsidR="001722B4" w:rsidRPr="00185411" w:rsidRDefault="001722B4" w:rsidP="00B40276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>2025 год – 47270336,56 руб.;</w:t>
            </w:r>
          </w:p>
          <w:p w14:paraId="125DB7DA" w14:textId="0E99209A" w:rsidR="001722B4" w:rsidRPr="00185411" w:rsidRDefault="001722B4" w:rsidP="00B40276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46968540,29</w:t>
            </w: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 xml:space="preserve"> руб.;</w:t>
            </w:r>
          </w:p>
          <w:p w14:paraId="50BD17BE" w14:textId="0B42276B" w:rsidR="001722B4" w:rsidRDefault="001722B4" w:rsidP="00B40276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 xml:space="preserve">2027 год – </w:t>
            </w:r>
            <w:r w:rsidR="007A2C51">
              <w:rPr>
                <w:rFonts w:ascii="Times New Roman" w:hAnsi="Times New Roman" w:cs="Times New Roman"/>
                <w:sz w:val="24"/>
                <w:szCs w:val="24"/>
              </w:rPr>
              <w:t>41056517,65</w:t>
            </w: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14:paraId="3062D015" w14:textId="64F8553A" w:rsidR="007A2C51" w:rsidRPr="00185411" w:rsidRDefault="007A2C51" w:rsidP="00B40276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 – 44829202,68 руб.</w:t>
            </w:r>
          </w:p>
        </w:tc>
      </w:tr>
      <w:tr w:rsidR="001722B4" w:rsidRPr="00185411" w14:paraId="22405599" w14:textId="77777777" w:rsidTr="00B40276">
        <w:tc>
          <w:tcPr>
            <w:tcW w:w="2661" w:type="dxa"/>
          </w:tcPr>
          <w:p w14:paraId="6E447EEA" w14:textId="77777777" w:rsidR="001722B4" w:rsidRPr="00185411" w:rsidRDefault="001722B4" w:rsidP="00B40276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6943" w:type="dxa"/>
          </w:tcPr>
          <w:p w14:paraId="54C5C201" w14:textId="77777777" w:rsidR="001722B4" w:rsidRPr="00185411" w:rsidRDefault="001722B4" w:rsidP="001722B4">
            <w:pPr>
              <w:pStyle w:val="Pro-Tab"/>
              <w:widowControl/>
              <w:numPr>
                <w:ilvl w:val="0"/>
                <w:numId w:val="41"/>
              </w:numPr>
              <w:spacing w:before="0" w:after="0"/>
              <w:ind w:left="0"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>Улучшение состояния муниципального жилищного фонда.</w:t>
            </w:r>
          </w:p>
          <w:p w14:paraId="41B088E3" w14:textId="77777777" w:rsidR="001722B4" w:rsidRPr="00185411" w:rsidRDefault="001722B4" w:rsidP="001722B4">
            <w:pPr>
              <w:pStyle w:val="Pro-Tab"/>
              <w:widowControl/>
              <w:numPr>
                <w:ilvl w:val="0"/>
                <w:numId w:val="41"/>
              </w:numPr>
              <w:spacing w:before="0" w:after="0"/>
              <w:ind w:left="0" w:firstLine="31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Увеличение срока эксплуатации сетей газоснабжения, теплоснабжения, водоснабжения, своевременное обеспечение граждан коммунальными ресурсами, обеспечение безопасной эксплуатации берегозащитной дамбы.</w:t>
            </w:r>
          </w:p>
          <w:p w14:paraId="2C805537" w14:textId="77777777" w:rsidR="001722B4" w:rsidRPr="00185411" w:rsidRDefault="001722B4" w:rsidP="001722B4">
            <w:pPr>
              <w:pStyle w:val="Pro-Tab"/>
              <w:widowControl/>
              <w:numPr>
                <w:ilvl w:val="0"/>
                <w:numId w:val="41"/>
              </w:numPr>
              <w:spacing w:before="0" w:after="0"/>
              <w:ind w:left="0"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внешнего благоустройства и санитарного содержания населенных пунктов </w:t>
            </w:r>
            <w:r w:rsidRPr="00185411">
              <w:rPr>
                <w:rFonts w:ascii="Times New Roman" w:eastAsia="Calibri" w:hAnsi="Times New Roman" w:cs="Times New Roman"/>
                <w:sz w:val="24"/>
                <w:szCs w:val="24"/>
              </w:rPr>
              <w:t>Наволокского городского поселения.</w:t>
            </w:r>
          </w:p>
          <w:p w14:paraId="5251F645" w14:textId="77777777" w:rsidR="001722B4" w:rsidRPr="00185411" w:rsidRDefault="001722B4" w:rsidP="001722B4">
            <w:pPr>
              <w:pStyle w:val="Pro-Tab"/>
              <w:widowControl/>
              <w:numPr>
                <w:ilvl w:val="0"/>
                <w:numId w:val="41"/>
              </w:numPr>
              <w:spacing w:before="0" w:after="0"/>
              <w:ind w:left="0"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>Обеспечение жильем молодых семей, являющихся участниками данной подпрограммы и состоящие на учете в качестве нуждающихся в жилом помещении.</w:t>
            </w:r>
          </w:p>
          <w:p w14:paraId="2D61A65C" w14:textId="77777777" w:rsidR="001722B4" w:rsidRPr="00185411" w:rsidRDefault="001722B4" w:rsidP="001722B4">
            <w:pPr>
              <w:pStyle w:val="Pro-Tab"/>
              <w:widowControl/>
              <w:numPr>
                <w:ilvl w:val="0"/>
                <w:numId w:val="41"/>
              </w:numPr>
              <w:spacing w:before="0" w:after="0"/>
              <w:ind w:left="0"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>Включение в государственный кадастр недвижимости сведений о границах территориальных зон Наволокского городского поселения.</w:t>
            </w:r>
          </w:p>
          <w:p w14:paraId="1637E37A" w14:textId="77777777" w:rsidR="001722B4" w:rsidRPr="00185411" w:rsidRDefault="001722B4" w:rsidP="001722B4">
            <w:pPr>
              <w:pStyle w:val="Pro-Tab"/>
              <w:widowControl/>
              <w:numPr>
                <w:ilvl w:val="0"/>
                <w:numId w:val="41"/>
              </w:numPr>
              <w:spacing w:before="0" w:after="0"/>
              <w:ind w:left="0"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hAnsi="Times New Roman" w:cs="Times New Roman"/>
                <w:sz w:val="24"/>
                <w:szCs w:val="24"/>
              </w:rPr>
              <w:t>Постановка на кадастровый учет земельных участков в целях предоставления гражданам для индивидуального жилищного строительства.</w:t>
            </w:r>
          </w:p>
          <w:p w14:paraId="791E80CE" w14:textId="77777777" w:rsidR="001722B4" w:rsidRPr="00185411" w:rsidRDefault="001722B4" w:rsidP="001722B4">
            <w:pPr>
              <w:pStyle w:val="Pro-Tab"/>
              <w:widowControl/>
              <w:numPr>
                <w:ilvl w:val="0"/>
                <w:numId w:val="41"/>
              </w:numPr>
              <w:spacing w:before="0" w:after="0"/>
              <w:ind w:left="0"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1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Переселение 154 человек из 9 многоквартирных домов, признанных до 01.01.2017 в установленном порядке аварийными и подлежащими сносу или реконструкции в связи с физическим износом в процессе их эксплуатации, общей площадью расселяемых жилых помещений 3028,4 кв. м.</w:t>
            </w:r>
          </w:p>
        </w:tc>
      </w:tr>
    </w:tbl>
    <w:p w14:paraId="5480FCAF" w14:textId="77777777" w:rsidR="002A001A" w:rsidRPr="004370B9" w:rsidRDefault="002A001A" w:rsidP="005911C8">
      <w:pPr>
        <w:pStyle w:val="3"/>
        <w:tabs>
          <w:tab w:val="clear" w:pos="360"/>
          <w:tab w:val="num" w:pos="0"/>
        </w:tabs>
        <w:spacing w:before="0" w:after="0" w:line="240" w:lineRule="auto"/>
        <w:ind w:left="0" w:firstLine="567"/>
        <w:jc w:val="center"/>
        <w:rPr>
          <w:rFonts w:ascii="Times New Roman" w:hAnsi="Times New Roman" w:cs="Times New Roman"/>
          <w:b/>
          <w:color w:val="auto"/>
          <w:szCs w:val="24"/>
        </w:rPr>
      </w:pPr>
    </w:p>
    <w:sectPr w:rsidR="002A001A" w:rsidRPr="004370B9" w:rsidSect="001C41C8"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D70FA" w14:textId="77777777" w:rsidR="00A13369" w:rsidRDefault="00A13369" w:rsidP="00E25456">
      <w:pPr>
        <w:spacing w:after="0" w:line="240" w:lineRule="auto"/>
      </w:pPr>
      <w:r>
        <w:separator/>
      </w:r>
    </w:p>
  </w:endnote>
  <w:endnote w:type="continuationSeparator" w:id="0">
    <w:p w14:paraId="395837CE" w14:textId="77777777" w:rsidR="00A13369" w:rsidRDefault="00A13369" w:rsidP="00E25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95924" w14:textId="77777777" w:rsidR="00A13369" w:rsidRDefault="00A13369" w:rsidP="00E25456">
      <w:pPr>
        <w:spacing w:after="0" w:line="240" w:lineRule="auto"/>
      </w:pPr>
      <w:r>
        <w:separator/>
      </w:r>
    </w:p>
  </w:footnote>
  <w:footnote w:type="continuationSeparator" w:id="0">
    <w:p w14:paraId="0911D688" w14:textId="77777777" w:rsidR="00A13369" w:rsidRDefault="00A13369" w:rsidP="00E254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00000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color w:val="C41C16"/>
        <w:sz w:val="24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color w:val="00000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color w:val="C41C16"/>
        <w:sz w:val="24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color w:val="C41C16"/>
        <w:sz w:val="24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12"/>
        </w:tabs>
        <w:ind w:left="412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64"/>
        </w:tabs>
        <w:ind w:left="464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16"/>
        </w:tabs>
        <w:ind w:left="516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68"/>
        </w:tabs>
        <w:ind w:left="568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20"/>
        </w:tabs>
        <w:ind w:left="6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72"/>
        </w:tabs>
        <w:ind w:left="672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24"/>
        </w:tabs>
        <w:ind w:left="724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76"/>
        </w:tabs>
        <w:ind w:left="776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2885CE6"/>
    <w:multiLevelType w:val="hybridMultilevel"/>
    <w:tmpl w:val="DCB6B9C0"/>
    <w:lvl w:ilvl="0" w:tplc="3BE87E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7F22C8"/>
    <w:multiLevelType w:val="hybridMultilevel"/>
    <w:tmpl w:val="A544B3A6"/>
    <w:lvl w:ilvl="0" w:tplc="3A78A00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0B6553D4"/>
    <w:multiLevelType w:val="hybridMultilevel"/>
    <w:tmpl w:val="DBA4B70A"/>
    <w:lvl w:ilvl="0" w:tplc="0D6E8A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0CEC63A1"/>
    <w:multiLevelType w:val="hybridMultilevel"/>
    <w:tmpl w:val="C660D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C70A2F"/>
    <w:multiLevelType w:val="hybridMultilevel"/>
    <w:tmpl w:val="7922869C"/>
    <w:lvl w:ilvl="0" w:tplc="3E68A28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1" w15:restartNumberingAfterBreak="0">
    <w:nsid w:val="10105B3F"/>
    <w:multiLevelType w:val="hybridMultilevel"/>
    <w:tmpl w:val="D8B89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0E01B12"/>
    <w:multiLevelType w:val="hybridMultilevel"/>
    <w:tmpl w:val="12582070"/>
    <w:lvl w:ilvl="0" w:tplc="2DD80EE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779440D"/>
    <w:multiLevelType w:val="hybridMultilevel"/>
    <w:tmpl w:val="DCB6B9C0"/>
    <w:lvl w:ilvl="0" w:tplc="3BE87E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601E4B"/>
    <w:multiLevelType w:val="hybridMultilevel"/>
    <w:tmpl w:val="4E9AD08A"/>
    <w:lvl w:ilvl="0" w:tplc="A0E29B88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0C37E77"/>
    <w:multiLevelType w:val="hybridMultilevel"/>
    <w:tmpl w:val="472CC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0672F0"/>
    <w:multiLevelType w:val="hybridMultilevel"/>
    <w:tmpl w:val="BC4C5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9C7232"/>
    <w:multiLevelType w:val="hybridMultilevel"/>
    <w:tmpl w:val="262E4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1A7DE1"/>
    <w:multiLevelType w:val="hybridMultilevel"/>
    <w:tmpl w:val="0B587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5F0DF5"/>
    <w:multiLevelType w:val="hybridMultilevel"/>
    <w:tmpl w:val="488EF002"/>
    <w:lvl w:ilvl="0" w:tplc="B5DEAA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A462A4"/>
    <w:multiLevelType w:val="hybridMultilevel"/>
    <w:tmpl w:val="1D6031E8"/>
    <w:lvl w:ilvl="0" w:tplc="A126C79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E5369E5"/>
    <w:multiLevelType w:val="hybridMultilevel"/>
    <w:tmpl w:val="83D61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A74425"/>
    <w:multiLevelType w:val="hybridMultilevel"/>
    <w:tmpl w:val="E404ED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-360" w:firstLine="72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80275B5"/>
    <w:multiLevelType w:val="hybridMultilevel"/>
    <w:tmpl w:val="ABFC4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151B80"/>
    <w:multiLevelType w:val="hybridMultilevel"/>
    <w:tmpl w:val="7472B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AD7477"/>
    <w:multiLevelType w:val="hybridMultilevel"/>
    <w:tmpl w:val="B62E7A3A"/>
    <w:lvl w:ilvl="0" w:tplc="9B3005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9E680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0788F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586C2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CE4F9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70C67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46882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F2A9C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2C481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6" w15:restartNumberingAfterBreak="0">
    <w:nsid w:val="448B4930"/>
    <w:multiLevelType w:val="hybridMultilevel"/>
    <w:tmpl w:val="9E189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9D0DBF"/>
    <w:multiLevelType w:val="hybridMultilevel"/>
    <w:tmpl w:val="9B826E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B716228"/>
    <w:multiLevelType w:val="hybridMultilevel"/>
    <w:tmpl w:val="E33E5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1A44C2"/>
    <w:multiLevelType w:val="hybridMultilevel"/>
    <w:tmpl w:val="08C26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2C22EC"/>
    <w:multiLevelType w:val="hybridMultilevel"/>
    <w:tmpl w:val="4456073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3D199A"/>
    <w:multiLevelType w:val="hybridMultilevel"/>
    <w:tmpl w:val="34784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E42953"/>
    <w:multiLevelType w:val="hybridMultilevel"/>
    <w:tmpl w:val="98EE8B0C"/>
    <w:lvl w:ilvl="0" w:tplc="0D6E8A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59C12C4"/>
    <w:multiLevelType w:val="hybridMultilevel"/>
    <w:tmpl w:val="094E4FE2"/>
    <w:lvl w:ilvl="0" w:tplc="2550D14C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C34695"/>
    <w:multiLevelType w:val="hybridMultilevel"/>
    <w:tmpl w:val="B0E02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596A59"/>
    <w:multiLevelType w:val="hybridMultilevel"/>
    <w:tmpl w:val="E3FA87DC"/>
    <w:lvl w:ilvl="0" w:tplc="0D6E8A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62906C0"/>
    <w:multiLevelType w:val="hybridMultilevel"/>
    <w:tmpl w:val="A97A266A"/>
    <w:lvl w:ilvl="0" w:tplc="0D6E8A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7FC7426"/>
    <w:multiLevelType w:val="hybridMultilevel"/>
    <w:tmpl w:val="472CC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031226"/>
    <w:multiLevelType w:val="hybridMultilevel"/>
    <w:tmpl w:val="C25833F8"/>
    <w:lvl w:ilvl="0" w:tplc="DB9C91A4">
      <w:start w:val="1"/>
      <w:numFmt w:val="decimal"/>
      <w:lvlText w:val="%1)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B1012B8"/>
    <w:multiLevelType w:val="hybridMultilevel"/>
    <w:tmpl w:val="B0E02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D93AB6"/>
    <w:multiLevelType w:val="hybridMultilevel"/>
    <w:tmpl w:val="3D8CAD7A"/>
    <w:lvl w:ilvl="0" w:tplc="9C167732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1" w15:restartNumberingAfterBreak="0">
    <w:nsid w:val="72A15B49"/>
    <w:multiLevelType w:val="hybridMultilevel"/>
    <w:tmpl w:val="68060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F97591"/>
    <w:multiLevelType w:val="hybridMultilevel"/>
    <w:tmpl w:val="1FFC6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A75307"/>
    <w:multiLevelType w:val="hybridMultilevel"/>
    <w:tmpl w:val="8FCE6DF0"/>
    <w:lvl w:ilvl="0" w:tplc="6C9E65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7358FF"/>
    <w:multiLevelType w:val="hybridMultilevel"/>
    <w:tmpl w:val="4378A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E77D3"/>
    <w:multiLevelType w:val="hybridMultilevel"/>
    <w:tmpl w:val="3192F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1913924">
    <w:abstractNumId w:val="0"/>
  </w:num>
  <w:num w:numId="2" w16cid:durableId="1250893575">
    <w:abstractNumId w:val="1"/>
  </w:num>
  <w:num w:numId="3" w16cid:durableId="1446195287">
    <w:abstractNumId w:val="2"/>
  </w:num>
  <w:num w:numId="4" w16cid:durableId="2065367327">
    <w:abstractNumId w:val="3"/>
  </w:num>
  <w:num w:numId="5" w16cid:durableId="1913734784">
    <w:abstractNumId w:val="4"/>
  </w:num>
  <w:num w:numId="6" w16cid:durableId="1544899281">
    <w:abstractNumId w:val="5"/>
  </w:num>
  <w:num w:numId="7" w16cid:durableId="416830254">
    <w:abstractNumId w:val="20"/>
  </w:num>
  <w:num w:numId="8" w16cid:durableId="422337962">
    <w:abstractNumId w:val="11"/>
  </w:num>
  <w:num w:numId="9" w16cid:durableId="222181732">
    <w:abstractNumId w:val="2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71706862">
    <w:abstractNumId w:val="27"/>
  </w:num>
  <w:num w:numId="11" w16cid:durableId="286131097">
    <w:abstractNumId w:val="25"/>
  </w:num>
  <w:num w:numId="12" w16cid:durableId="47073327">
    <w:abstractNumId w:val="30"/>
  </w:num>
  <w:num w:numId="13" w16cid:durableId="12669572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48388642">
    <w:abstractNumId w:val="31"/>
  </w:num>
  <w:num w:numId="15" w16cid:durableId="1375036750">
    <w:abstractNumId w:val="37"/>
  </w:num>
  <w:num w:numId="16" w16cid:durableId="424619561">
    <w:abstractNumId w:val="23"/>
  </w:num>
  <w:num w:numId="17" w16cid:durableId="160210727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77400064">
    <w:abstractNumId w:val="22"/>
  </w:num>
  <w:num w:numId="19" w16cid:durableId="734354421">
    <w:abstractNumId w:val="41"/>
  </w:num>
  <w:num w:numId="20" w16cid:durableId="1831628331">
    <w:abstractNumId w:val="24"/>
  </w:num>
  <w:num w:numId="21" w16cid:durableId="475731930">
    <w:abstractNumId w:val="15"/>
  </w:num>
  <w:num w:numId="22" w16cid:durableId="1179660124">
    <w:abstractNumId w:val="28"/>
  </w:num>
  <w:num w:numId="23" w16cid:durableId="1759715914">
    <w:abstractNumId w:val="14"/>
  </w:num>
  <w:num w:numId="24" w16cid:durableId="290525479">
    <w:abstractNumId w:val="38"/>
  </w:num>
  <w:num w:numId="25" w16cid:durableId="948511363">
    <w:abstractNumId w:val="9"/>
  </w:num>
  <w:num w:numId="26" w16cid:durableId="284848158">
    <w:abstractNumId w:val="35"/>
  </w:num>
  <w:num w:numId="27" w16cid:durableId="850414468">
    <w:abstractNumId w:val="6"/>
  </w:num>
  <w:num w:numId="28" w16cid:durableId="1443957904">
    <w:abstractNumId w:val="32"/>
  </w:num>
  <w:num w:numId="29" w16cid:durableId="411899064">
    <w:abstractNumId w:val="16"/>
  </w:num>
  <w:num w:numId="30" w16cid:durableId="1243249385">
    <w:abstractNumId w:val="8"/>
  </w:num>
  <w:num w:numId="31" w16cid:durableId="1887060674">
    <w:abstractNumId w:val="36"/>
  </w:num>
  <w:num w:numId="32" w16cid:durableId="576284529">
    <w:abstractNumId w:val="44"/>
  </w:num>
  <w:num w:numId="33" w16cid:durableId="1929997186">
    <w:abstractNumId w:val="17"/>
  </w:num>
  <w:num w:numId="34" w16cid:durableId="1687364242">
    <w:abstractNumId w:val="42"/>
  </w:num>
  <w:num w:numId="35" w16cid:durableId="1769622863">
    <w:abstractNumId w:val="21"/>
  </w:num>
  <w:num w:numId="36" w16cid:durableId="273097200">
    <w:abstractNumId w:val="7"/>
  </w:num>
  <w:num w:numId="37" w16cid:durableId="354429577">
    <w:abstractNumId w:val="33"/>
  </w:num>
  <w:num w:numId="38" w16cid:durableId="2004090986">
    <w:abstractNumId w:val="26"/>
  </w:num>
  <w:num w:numId="39" w16cid:durableId="1865626651">
    <w:abstractNumId w:val="34"/>
  </w:num>
  <w:num w:numId="40" w16cid:durableId="1093745302">
    <w:abstractNumId w:val="39"/>
  </w:num>
  <w:num w:numId="41" w16cid:durableId="295599245">
    <w:abstractNumId w:val="43"/>
  </w:num>
  <w:num w:numId="42" w16cid:durableId="230894406">
    <w:abstractNumId w:val="10"/>
  </w:num>
  <w:num w:numId="43" w16cid:durableId="1093281331">
    <w:abstractNumId w:val="19"/>
  </w:num>
  <w:num w:numId="44" w16cid:durableId="153037169">
    <w:abstractNumId w:val="29"/>
  </w:num>
  <w:num w:numId="45" w16cid:durableId="2078093968">
    <w:abstractNumId w:val="13"/>
  </w:num>
  <w:num w:numId="46" w16cid:durableId="508376714">
    <w:abstractNumId w:val="40"/>
  </w:num>
  <w:num w:numId="47" w16cid:durableId="1210612016">
    <w:abstractNumId w:val="45"/>
  </w:num>
  <w:num w:numId="48" w16cid:durableId="12653853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5CEE"/>
    <w:rsid w:val="000000E7"/>
    <w:rsid w:val="00000465"/>
    <w:rsid w:val="000009C5"/>
    <w:rsid w:val="00000B7A"/>
    <w:rsid w:val="00000C29"/>
    <w:rsid w:val="00001197"/>
    <w:rsid w:val="0000166C"/>
    <w:rsid w:val="00001BA2"/>
    <w:rsid w:val="00002542"/>
    <w:rsid w:val="00002DFE"/>
    <w:rsid w:val="00002E04"/>
    <w:rsid w:val="00002ECB"/>
    <w:rsid w:val="00003226"/>
    <w:rsid w:val="0000337A"/>
    <w:rsid w:val="000034B0"/>
    <w:rsid w:val="000034F0"/>
    <w:rsid w:val="00003E4F"/>
    <w:rsid w:val="000040B6"/>
    <w:rsid w:val="00004124"/>
    <w:rsid w:val="0000438D"/>
    <w:rsid w:val="0000445D"/>
    <w:rsid w:val="00004496"/>
    <w:rsid w:val="000048B1"/>
    <w:rsid w:val="0000511C"/>
    <w:rsid w:val="000056F6"/>
    <w:rsid w:val="000057F5"/>
    <w:rsid w:val="0000580D"/>
    <w:rsid w:val="00005ED7"/>
    <w:rsid w:val="000060DB"/>
    <w:rsid w:val="000061AB"/>
    <w:rsid w:val="0000667F"/>
    <w:rsid w:val="00006771"/>
    <w:rsid w:val="00006CAA"/>
    <w:rsid w:val="000075A6"/>
    <w:rsid w:val="00007628"/>
    <w:rsid w:val="00007DD9"/>
    <w:rsid w:val="00007FCB"/>
    <w:rsid w:val="000104AD"/>
    <w:rsid w:val="0001083B"/>
    <w:rsid w:val="00010FA0"/>
    <w:rsid w:val="000110CF"/>
    <w:rsid w:val="00011287"/>
    <w:rsid w:val="00011768"/>
    <w:rsid w:val="00011CA9"/>
    <w:rsid w:val="00011E85"/>
    <w:rsid w:val="000137A8"/>
    <w:rsid w:val="00013A3E"/>
    <w:rsid w:val="00013A79"/>
    <w:rsid w:val="00013CE1"/>
    <w:rsid w:val="00013ED5"/>
    <w:rsid w:val="00014508"/>
    <w:rsid w:val="0001458C"/>
    <w:rsid w:val="00014772"/>
    <w:rsid w:val="00014A88"/>
    <w:rsid w:val="00014E44"/>
    <w:rsid w:val="00014FAF"/>
    <w:rsid w:val="00015B09"/>
    <w:rsid w:val="00016D04"/>
    <w:rsid w:val="0001735B"/>
    <w:rsid w:val="00017694"/>
    <w:rsid w:val="00017C45"/>
    <w:rsid w:val="000202CF"/>
    <w:rsid w:val="000203EF"/>
    <w:rsid w:val="0002065A"/>
    <w:rsid w:val="00021C5B"/>
    <w:rsid w:val="00022E75"/>
    <w:rsid w:val="0002313F"/>
    <w:rsid w:val="00023E95"/>
    <w:rsid w:val="00023EC2"/>
    <w:rsid w:val="000246F6"/>
    <w:rsid w:val="00024802"/>
    <w:rsid w:val="00024906"/>
    <w:rsid w:val="00024CB1"/>
    <w:rsid w:val="000253D4"/>
    <w:rsid w:val="0002586F"/>
    <w:rsid w:val="000262B8"/>
    <w:rsid w:val="000265E2"/>
    <w:rsid w:val="00026B27"/>
    <w:rsid w:val="0002742D"/>
    <w:rsid w:val="00027B21"/>
    <w:rsid w:val="00027FD9"/>
    <w:rsid w:val="00031071"/>
    <w:rsid w:val="000318C6"/>
    <w:rsid w:val="00031D94"/>
    <w:rsid w:val="0003241D"/>
    <w:rsid w:val="0003283E"/>
    <w:rsid w:val="00032845"/>
    <w:rsid w:val="00032DA4"/>
    <w:rsid w:val="000330E2"/>
    <w:rsid w:val="00033589"/>
    <w:rsid w:val="00034117"/>
    <w:rsid w:val="00034599"/>
    <w:rsid w:val="00035058"/>
    <w:rsid w:val="00035098"/>
    <w:rsid w:val="0003530B"/>
    <w:rsid w:val="0003545A"/>
    <w:rsid w:val="0003561C"/>
    <w:rsid w:val="0003563E"/>
    <w:rsid w:val="0003567B"/>
    <w:rsid w:val="00035C93"/>
    <w:rsid w:val="00035F2A"/>
    <w:rsid w:val="0003604C"/>
    <w:rsid w:val="00036E67"/>
    <w:rsid w:val="00037349"/>
    <w:rsid w:val="000403E5"/>
    <w:rsid w:val="00040907"/>
    <w:rsid w:val="000409F3"/>
    <w:rsid w:val="00040B10"/>
    <w:rsid w:val="00040B42"/>
    <w:rsid w:val="00040B6F"/>
    <w:rsid w:val="00040CE7"/>
    <w:rsid w:val="00041379"/>
    <w:rsid w:val="00041914"/>
    <w:rsid w:val="00041ABC"/>
    <w:rsid w:val="00041BFF"/>
    <w:rsid w:val="000423E5"/>
    <w:rsid w:val="0004247D"/>
    <w:rsid w:val="00042710"/>
    <w:rsid w:val="000429B2"/>
    <w:rsid w:val="00042C27"/>
    <w:rsid w:val="00042FD2"/>
    <w:rsid w:val="00043292"/>
    <w:rsid w:val="0004333C"/>
    <w:rsid w:val="000433EB"/>
    <w:rsid w:val="000438B7"/>
    <w:rsid w:val="0004398F"/>
    <w:rsid w:val="00043AF1"/>
    <w:rsid w:val="00043B4A"/>
    <w:rsid w:val="00043B9D"/>
    <w:rsid w:val="00043CCC"/>
    <w:rsid w:val="000448C9"/>
    <w:rsid w:val="000449C8"/>
    <w:rsid w:val="00044C8B"/>
    <w:rsid w:val="00044CFA"/>
    <w:rsid w:val="00045327"/>
    <w:rsid w:val="00045C9D"/>
    <w:rsid w:val="00045D9A"/>
    <w:rsid w:val="00046292"/>
    <w:rsid w:val="0004643A"/>
    <w:rsid w:val="000464DF"/>
    <w:rsid w:val="00046798"/>
    <w:rsid w:val="000467C9"/>
    <w:rsid w:val="000467D3"/>
    <w:rsid w:val="00046859"/>
    <w:rsid w:val="00046B02"/>
    <w:rsid w:val="00046D29"/>
    <w:rsid w:val="00047471"/>
    <w:rsid w:val="00047A07"/>
    <w:rsid w:val="00050019"/>
    <w:rsid w:val="00050922"/>
    <w:rsid w:val="00050C8A"/>
    <w:rsid w:val="0005142C"/>
    <w:rsid w:val="00051464"/>
    <w:rsid w:val="00051697"/>
    <w:rsid w:val="00051CF9"/>
    <w:rsid w:val="00051F57"/>
    <w:rsid w:val="0005278F"/>
    <w:rsid w:val="00052954"/>
    <w:rsid w:val="00052F3D"/>
    <w:rsid w:val="000531B7"/>
    <w:rsid w:val="000532B8"/>
    <w:rsid w:val="000535A3"/>
    <w:rsid w:val="00053C3C"/>
    <w:rsid w:val="00053F42"/>
    <w:rsid w:val="00054212"/>
    <w:rsid w:val="00054960"/>
    <w:rsid w:val="00054AEE"/>
    <w:rsid w:val="00054EFA"/>
    <w:rsid w:val="00055430"/>
    <w:rsid w:val="000554D8"/>
    <w:rsid w:val="00055C32"/>
    <w:rsid w:val="00055DF1"/>
    <w:rsid w:val="00055E4A"/>
    <w:rsid w:val="000561A8"/>
    <w:rsid w:val="00056238"/>
    <w:rsid w:val="000562E4"/>
    <w:rsid w:val="000564A9"/>
    <w:rsid w:val="00056764"/>
    <w:rsid w:val="00056AB8"/>
    <w:rsid w:val="00057300"/>
    <w:rsid w:val="0005758C"/>
    <w:rsid w:val="00057972"/>
    <w:rsid w:val="00060159"/>
    <w:rsid w:val="00060459"/>
    <w:rsid w:val="000607B9"/>
    <w:rsid w:val="000607D4"/>
    <w:rsid w:val="00060A56"/>
    <w:rsid w:val="00060D57"/>
    <w:rsid w:val="00060F5F"/>
    <w:rsid w:val="00061C66"/>
    <w:rsid w:val="00061C71"/>
    <w:rsid w:val="00062561"/>
    <w:rsid w:val="000627BF"/>
    <w:rsid w:val="0006288A"/>
    <w:rsid w:val="0006389A"/>
    <w:rsid w:val="000638CF"/>
    <w:rsid w:val="00063E8B"/>
    <w:rsid w:val="0006421C"/>
    <w:rsid w:val="000643CE"/>
    <w:rsid w:val="00064851"/>
    <w:rsid w:val="0006573D"/>
    <w:rsid w:val="000664E9"/>
    <w:rsid w:val="000668C0"/>
    <w:rsid w:val="00066A8C"/>
    <w:rsid w:val="00066BF6"/>
    <w:rsid w:val="000670E7"/>
    <w:rsid w:val="00067919"/>
    <w:rsid w:val="00067DB7"/>
    <w:rsid w:val="00067E0A"/>
    <w:rsid w:val="000707F0"/>
    <w:rsid w:val="000712AA"/>
    <w:rsid w:val="00071606"/>
    <w:rsid w:val="000719DC"/>
    <w:rsid w:val="00071A4E"/>
    <w:rsid w:val="00071BC6"/>
    <w:rsid w:val="00072281"/>
    <w:rsid w:val="00072405"/>
    <w:rsid w:val="00072741"/>
    <w:rsid w:val="00072D68"/>
    <w:rsid w:val="00072F6B"/>
    <w:rsid w:val="00073184"/>
    <w:rsid w:val="00073365"/>
    <w:rsid w:val="000733FC"/>
    <w:rsid w:val="0007392B"/>
    <w:rsid w:val="000740CC"/>
    <w:rsid w:val="0007562E"/>
    <w:rsid w:val="00075E15"/>
    <w:rsid w:val="00075E1C"/>
    <w:rsid w:val="0007629C"/>
    <w:rsid w:val="00076402"/>
    <w:rsid w:val="0007680D"/>
    <w:rsid w:val="00076BD1"/>
    <w:rsid w:val="00076C18"/>
    <w:rsid w:val="00076FE4"/>
    <w:rsid w:val="000803E1"/>
    <w:rsid w:val="00080B9E"/>
    <w:rsid w:val="0008111D"/>
    <w:rsid w:val="0008142C"/>
    <w:rsid w:val="000816F0"/>
    <w:rsid w:val="00081AF6"/>
    <w:rsid w:val="00081BEE"/>
    <w:rsid w:val="000835C0"/>
    <w:rsid w:val="00083BBB"/>
    <w:rsid w:val="00083E9A"/>
    <w:rsid w:val="00083F28"/>
    <w:rsid w:val="0008417B"/>
    <w:rsid w:val="000841F1"/>
    <w:rsid w:val="000844EA"/>
    <w:rsid w:val="0008484B"/>
    <w:rsid w:val="00084860"/>
    <w:rsid w:val="00084F95"/>
    <w:rsid w:val="0008544A"/>
    <w:rsid w:val="00087056"/>
    <w:rsid w:val="00087089"/>
    <w:rsid w:val="00087335"/>
    <w:rsid w:val="00087519"/>
    <w:rsid w:val="0008753E"/>
    <w:rsid w:val="0008786C"/>
    <w:rsid w:val="00087CB3"/>
    <w:rsid w:val="00087DF5"/>
    <w:rsid w:val="0009028E"/>
    <w:rsid w:val="000903C9"/>
    <w:rsid w:val="000903E9"/>
    <w:rsid w:val="00090AEF"/>
    <w:rsid w:val="00090CA6"/>
    <w:rsid w:val="00091576"/>
    <w:rsid w:val="00091A7D"/>
    <w:rsid w:val="00091A82"/>
    <w:rsid w:val="00091A8B"/>
    <w:rsid w:val="00091B1B"/>
    <w:rsid w:val="00091D7A"/>
    <w:rsid w:val="00092392"/>
    <w:rsid w:val="00092ABA"/>
    <w:rsid w:val="00093048"/>
    <w:rsid w:val="0009323B"/>
    <w:rsid w:val="00093620"/>
    <w:rsid w:val="00093FB3"/>
    <w:rsid w:val="00094683"/>
    <w:rsid w:val="00094889"/>
    <w:rsid w:val="00094BAB"/>
    <w:rsid w:val="00095AA2"/>
    <w:rsid w:val="00095DC9"/>
    <w:rsid w:val="00095E15"/>
    <w:rsid w:val="00096517"/>
    <w:rsid w:val="00096B3F"/>
    <w:rsid w:val="00097076"/>
    <w:rsid w:val="00097B2D"/>
    <w:rsid w:val="00097E36"/>
    <w:rsid w:val="000A05A8"/>
    <w:rsid w:val="000A0937"/>
    <w:rsid w:val="000A1187"/>
    <w:rsid w:val="000A1399"/>
    <w:rsid w:val="000A1444"/>
    <w:rsid w:val="000A1588"/>
    <w:rsid w:val="000A194B"/>
    <w:rsid w:val="000A24F1"/>
    <w:rsid w:val="000A2567"/>
    <w:rsid w:val="000A2D84"/>
    <w:rsid w:val="000A3143"/>
    <w:rsid w:val="000A3970"/>
    <w:rsid w:val="000A3F27"/>
    <w:rsid w:val="000A4069"/>
    <w:rsid w:val="000A459A"/>
    <w:rsid w:val="000A4E3B"/>
    <w:rsid w:val="000A55D2"/>
    <w:rsid w:val="000A57BC"/>
    <w:rsid w:val="000A58D0"/>
    <w:rsid w:val="000A58EF"/>
    <w:rsid w:val="000A6107"/>
    <w:rsid w:val="000A618B"/>
    <w:rsid w:val="000A6236"/>
    <w:rsid w:val="000A62BC"/>
    <w:rsid w:val="000A6631"/>
    <w:rsid w:val="000A66F0"/>
    <w:rsid w:val="000A731D"/>
    <w:rsid w:val="000A73FA"/>
    <w:rsid w:val="000A772D"/>
    <w:rsid w:val="000A77C9"/>
    <w:rsid w:val="000A787F"/>
    <w:rsid w:val="000A7E0C"/>
    <w:rsid w:val="000B0213"/>
    <w:rsid w:val="000B0306"/>
    <w:rsid w:val="000B0427"/>
    <w:rsid w:val="000B0E1D"/>
    <w:rsid w:val="000B1921"/>
    <w:rsid w:val="000B1ECA"/>
    <w:rsid w:val="000B288D"/>
    <w:rsid w:val="000B2DB5"/>
    <w:rsid w:val="000B388A"/>
    <w:rsid w:val="000B3DDE"/>
    <w:rsid w:val="000B4090"/>
    <w:rsid w:val="000B4E8F"/>
    <w:rsid w:val="000B4FC9"/>
    <w:rsid w:val="000B5A20"/>
    <w:rsid w:val="000B6360"/>
    <w:rsid w:val="000B650F"/>
    <w:rsid w:val="000B6F55"/>
    <w:rsid w:val="000B7024"/>
    <w:rsid w:val="000B776E"/>
    <w:rsid w:val="000C02BB"/>
    <w:rsid w:val="000C09C2"/>
    <w:rsid w:val="000C0CC8"/>
    <w:rsid w:val="000C0E63"/>
    <w:rsid w:val="000C2095"/>
    <w:rsid w:val="000C2154"/>
    <w:rsid w:val="000C2B23"/>
    <w:rsid w:val="000C2C4E"/>
    <w:rsid w:val="000C2C9F"/>
    <w:rsid w:val="000C3048"/>
    <w:rsid w:val="000C3277"/>
    <w:rsid w:val="000C34CC"/>
    <w:rsid w:val="000C3D76"/>
    <w:rsid w:val="000C3F14"/>
    <w:rsid w:val="000C4703"/>
    <w:rsid w:val="000C4BAF"/>
    <w:rsid w:val="000C4E98"/>
    <w:rsid w:val="000C533E"/>
    <w:rsid w:val="000C5749"/>
    <w:rsid w:val="000C61B6"/>
    <w:rsid w:val="000C63B1"/>
    <w:rsid w:val="000C6490"/>
    <w:rsid w:val="000C6DC1"/>
    <w:rsid w:val="000C6F2A"/>
    <w:rsid w:val="000C720A"/>
    <w:rsid w:val="000C78ED"/>
    <w:rsid w:val="000C7F62"/>
    <w:rsid w:val="000C7F65"/>
    <w:rsid w:val="000D026B"/>
    <w:rsid w:val="000D02FE"/>
    <w:rsid w:val="000D07B8"/>
    <w:rsid w:val="000D138C"/>
    <w:rsid w:val="000D1667"/>
    <w:rsid w:val="000D16CB"/>
    <w:rsid w:val="000D1D21"/>
    <w:rsid w:val="000D25C8"/>
    <w:rsid w:val="000D2B93"/>
    <w:rsid w:val="000D2E27"/>
    <w:rsid w:val="000D306C"/>
    <w:rsid w:val="000D3913"/>
    <w:rsid w:val="000D3B4A"/>
    <w:rsid w:val="000D3D66"/>
    <w:rsid w:val="000D3F1E"/>
    <w:rsid w:val="000D40C2"/>
    <w:rsid w:val="000D43D0"/>
    <w:rsid w:val="000D456C"/>
    <w:rsid w:val="000D4BD8"/>
    <w:rsid w:val="000D505C"/>
    <w:rsid w:val="000D5ADC"/>
    <w:rsid w:val="000D5D22"/>
    <w:rsid w:val="000D60C0"/>
    <w:rsid w:val="000E0920"/>
    <w:rsid w:val="000E0B7C"/>
    <w:rsid w:val="000E0BBA"/>
    <w:rsid w:val="000E0C01"/>
    <w:rsid w:val="000E0DB6"/>
    <w:rsid w:val="000E12C3"/>
    <w:rsid w:val="000E1534"/>
    <w:rsid w:val="000E15BF"/>
    <w:rsid w:val="000E15F4"/>
    <w:rsid w:val="000E18BC"/>
    <w:rsid w:val="000E20B1"/>
    <w:rsid w:val="000E2398"/>
    <w:rsid w:val="000E2DF6"/>
    <w:rsid w:val="000E2F90"/>
    <w:rsid w:val="000E354F"/>
    <w:rsid w:val="000E3674"/>
    <w:rsid w:val="000E3AD5"/>
    <w:rsid w:val="000E3B87"/>
    <w:rsid w:val="000E3E93"/>
    <w:rsid w:val="000E43FF"/>
    <w:rsid w:val="000E4782"/>
    <w:rsid w:val="000E4EC6"/>
    <w:rsid w:val="000E4FBC"/>
    <w:rsid w:val="000E504E"/>
    <w:rsid w:val="000E51BC"/>
    <w:rsid w:val="000E53EC"/>
    <w:rsid w:val="000E5B0A"/>
    <w:rsid w:val="000E5C94"/>
    <w:rsid w:val="000E5F33"/>
    <w:rsid w:val="000E5FC4"/>
    <w:rsid w:val="000E60F8"/>
    <w:rsid w:val="000E628D"/>
    <w:rsid w:val="000E6622"/>
    <w:rsid w:val="000E68B1"/>
    <w:rsid w:val="000E6CB9"/>
    <w:rsid w:val="000E6F5E"/>
    <w:rsid w:val="000E723C"/>
    <w:rsid w:val="000E7256"/>
    <w:rsid w:val="000E7EB0"/>
    <w:rsid w:val="000F00AE"/>
    <w:rsid w:val="000F15E2"/>
    <w:rsid w:val="000F1E53"/>
    <w:rsid w:val="000F2BBC"/>
    <w:rsid w:val="000F2E93"/>
    <w:rsid w:val="000F3238"/>
    <w:rsid w:val="000F346A"/>
    <w:rsid w:val="000F35D2"/>
    <w:rsid w:val="000F3612"/>
    <w:rsid w:val="000F44D4"/>
    <w:rsid w:val="000F4594"/>
    <w:rsid w:val="000F48B1"/>
    <w:rsid w:val="000F5236"/>
    <w:rsid w:val="000F5A22"/>
    <w:rsid w:val="000F5C62"/>
    <w:rsid w:val="000F5D96"/>
    <w:rsid w:val="000F61C5"/>
    <w:rsid w:val="000F7141"/>
    <w:rsid w:val="000F75CD"/>
    <w:rsid w:val="000F7602"/>
    <w:rsid w:val="000F7A17"/>
    <w:rsid w:val="000F7C96"/>
    <w:rsid w:val="00100179"/>
    <w:rsid w:val="001003EE"/>
    <w:rsid w:val="00100511"/>
    <w:rsid w:val="001009F6"/>
    <w:rsid w:val="00100C81"/>
    <w:rsid w:val="00101308"/>
    <w:rsid w:val="0010154A"/>
    <w:rsid w:val="00101B60"/>
    <w:rsid w:val="001024F2"/>
    <w:rsid w:val="0010298B"/>
    <w:rsid w:val="00103107"/>
    <w:rsid w:val="00103595"/>
    <w:rsid w:val="00103FA1"/>
    <w:rsid w:val="001045E6"/>
    <w:rsid w:val="00104A3E"/>
    <w:rsid w:val="00105BAB"/>
    <w:rsid w:val="00105C21"/>
    <w:rsid w:val="00105DF6"/>
    <w:rsid w:val="00105FC8"/>
    <w:rsid w:val="001063E7"/>
    <w:rsid w:val="00107B1C"/>
    <w:rsid w:val="00110334"/>
    <w:rsid w:val="00110EE2"/>
    <w:rsid w:val="0011122D"/>
    <w:rsid w:val="00111380"/>
    <w:rsid w:val="001118A0"/>
    <w:rsid w:val="00111B7F"/>
    <w:rsid w:val="00111C47"/>
    <w:rsid w:val="00111D35"/>
    <w:rsid w:val="00112105"/>
    <w:rsid w:val="001122C3"/>
    <w:rsid w:val="00112319"/>
    <w:rsid w:val="00112397"/>
    <w:rsid w:val="001126B5"/>
    <w:rsid w:val="00112A2E"/>
    <w:rsid w:val="00112B0A"/>
    <w:rsid w:val="0011327A"/>
    <w:rsid w:val="00113524"/>
    <w:rsid w:val="00113D91"/>
    <w:rsid w:val="00114959"/>
    <w:rsid w:val="00114A60"/>
    <w:rsid w:val="00114B0C"/>
    <w:rsid w:val="00114FB1"/>
    <w:rsid w:val="001151E4"/>
    <w:rsid w:val="0011531F"/>
    <w:rsid w:val="0011543C"/>
    <w:rsid w:val="00115802"/>
    <w:rsid w:val="001171E7"/>
    <w:rsid w:val="00117554"/>
    <w:rsid w:val="00117584"/>
    <w:rsid w:val="00117958"/>
    <w:rsid w:val="001179FA"/>
    <w:rsid w:val="001200F7"/>
    <w:rsid w:val="001203A8"/>
    <w:rsid w:val="00120491"/>
    <w:rsid w:val="0012050A"/>
    <w:rsid w:val="001206EB"/>
    <w:rsid w:val="00120CDF"/>
    <w:rsid w:val="00120DDD"/>
    <w:rsid w:val="00120F81"/>
    <w:rsid w:val="001211C0"/>
    <w:rsid w:val="0012168F"/>
    <w:rsid w:val="0012171E"/>
    <w:rsid w:val="00121A93"/>
    <w:rsid w:val="00121EA3"/>
    <w:rsid w:val="00121F50"/>
    <w:rsid w:val="00122015"/>
    <w:rsid w:val="00122672"/>
    <w:rsid w:val="00123BD3"/>
    <w:rsid w:val="00123D68"/>
    <w:rsid w:val="001244D2"/>
    <w:rsid w:val="001245CF"/>
    <w:rsid w:val="00124960"/>
    <w:rsid w:val="00124ACE"/>
    <w:rsid w:val="00124ADF"/>
    <w:rsid w:val="001252CA"/>
    <w:rsid w:val="001253E4"/>
    <w:rsid w:val="001257C5"/>
    <w:rsid w:val="0012582A"/>
    <w:rsid w:val="00125A6C"/>
    <w:rsid w:val="001260FE"/>
    <w:rsid w:val="00127492"/>
    <w:rsid w:val="00130666"/>
    <w:rsid w:val="001308E7"/>
    <w:rsid w:val="00130A87"/>
    <w:rsid w:val="001310A9"/>
    <w:rsid w:val="00131226"/>
    <w:rsid w:val="00131322"/>
    <w:rsid w:val="00131CE6"/>
    <w:rsid w:val="00131E06"/>
    <w:rsid w:val="00132286"/>
    <w:rsid w:val="0013308E"/>
    <w:rsid w:val="00133204"/>
    <w:rsid w:val="00133A87"/>
    <w:rsid w:val="00134AEB"/>
    <w:rsid w:val="001352F5"/>
    <w:rsid w:val="0013547B"/>
    <w:rsid w:val="00135645"/>
    <w:rsid w:val="00135673"/>
    <w:rsid w:val="00135BC8"/>
    <w:rsid w:val="00135CBB"/>
    <w:rsid w:val="00135D32"/>
    <w:rsid w:val="00135FDA"/>
    <w:rsid w:val="00136181"/>
    <w:rsid w:val="001367C0"/>
    <w:rsid w:val="00136A72"/>
    <w:rsid w:val="00136D97"/>
    <w:rsid w:val="001370EE"/>
    <w:rsid w:val="00137252"/>
    <w:rsid w:val="00137B11"/>
    <w:rsid w:val="00137CB5"/>
    <w:rsid w:val="001400F8"/>
    <w:rsid w:val="0014082C"/>
    <w:rsid w:val="00140A19"/>
    <w:rsid w:val="00140DA0"/>
    <w:rsid w:val="001414A4"/>
    <w:rsid w:val="00141867"/>
    <w:rsid w:val="00141FB0"/>
    <w:rsid w:val="0014256F"/>
    <w:rsid w:val="00142589"/>
    <w:rsid w:val="00142638"/>
    <w:rsid w:val="001435BA"/>
    <w:rsid w:val="00144128"/>
    <w:rsid w:val="00144646"/>
    <w:rsid w:val="00144797"/>
    <w:rsid w:val="00144B96"/>
    <w:rsid w:val="00144C11"/>
    <w:rsid w:val="00144DDA"/>
    <w:rsid w:val="00145757"/>
    <w:rsid w:val="00145D1E"/>
    <w:rsid w:val="00145F02"/>
    <w:rsid w:val="00146893"/>
    <w:rsid w:val="00146F27"/>
    <w:rsid w:val="00147177"/>
    <w:rsid w:val="00147CB4"/>
    <w:rsid w:val="00147F5B"/>
    <w:rsid w:val="00150404"/>
    <w:rsid w:val="0015070D"/>
    <w:rsid w:val="00150795"/>
    <w:rsid w:val="00150835"/>
    <w:rsid w:val="00150F0D"/>
    <w:rsid w:val="00151088"/>
    <w:rsid w:val="001517CA"/>
    <w:rsid w:val="00151E98"/>
    <w:rsid w:val="0015207C"/>
    <w:rsid w:val="001522FE"/>
    <w:rsid w:val="001525DF"/>
    <w:rsid w:val="00153012"/>
    <w:rsid w:val="001531F3"/>
    <w:rsid w:val="00153453"/>
    <w:rsid w:val="0015361A"/>
    <w:rsid w:val="00154914"/>
    <w:rsid w:val="00154A8A"/>
    <w:rsid w:val="00154AC3"/>
    <w:rsid w:val="00154D1F"/>
    <w:rsid w:val="0015539D"/>
    <w:rsid w:val="001556D3"/>
    <w:rsid w:val="001557FC"/>
    <w:rsid w:val="00155899"/>
    <w:rsid w:val="00155D00"/>
    <w:rsid w:val="00156059"/>
    <w:rsid w:val="00156E13"/>
    <w:rsid w:val="00157228"/>
    <w:rsid w:val="001572AD"/>
    <w:rsid w:val="00157A5A"/>
    <w:rsid w:val="00157C7D"/>
    <w:rsid w:val="0016025E"/>
    <w:rsid w:val="00160261"/>
    <w:rsid w:val="00160473"/>
    <w:rsid w:val="00160BB0"/>
    <w:rsid w:val="00160F7E"/>
    <w:rsid w:val="00161786"/>
    <w:rsid w:val="00161C05"/>
    <w:rsid w:val="00162055"/>
    <w:rsid w:val="00162531"/>
    <w:rsid w:val="001626D1"/>
    <w:rsid w:val="001631EF"/>
    <w:rsid w:val="00164272"/>
    <w:rsid w:val="00164B2F"/>
    <w:rsid w:val="00164EE2"/>
    <w:rsid w:val="00165023"/>
    <w:rsid w:val="00165272"/>
    <w:rsid w:val="001652EB"/>
    <w:rsid w:val="001657BF"/>
    <w:rsid w:val="00166516"/>
    <w:rsid w:val="00166C7D"/>
    <w:rsid w:val="00167458"/>
    <w:rsid w:val="001674AF"/>
    <w:rsid w:val="001678EA"/>
    <w:rsid w:val="00167CB2"/>
    <w:rsid w:val="00170428"/>
    <w:rsid w:val="0017090C"/>
    <w:rsid w:val="00170B60"/>
    <w:rsid w:val="00170CE1"/>
    <w:rsid w:val="00170EDC"/>
    <w:rsid w:val="0017122B"/>
    <w:rsid w:val="0017128C"/>
    <w:rsid w:val="0017175D"/>
    <w:rsid w:val="00171AC9"/>
    <w:rsid w:val="001722B4"/>
    <w:rsid w:val="00172851"/>
    <w:rsid w:val="00172E7C"/>
    <w:rsid w:val="001733B2"/>
    <w:rsid w:val="00173861"/>
    <w:rsid w:val="001738A0"/>
    <w:rsid w:val="00173FB2"/>
    <w:rsid w:val="00174291"/>
    <w:rsid w:val="00174877"/>
    <w:rsid w:val="00174D45"/>
    <w:rsid w:val="0017543A"/>
    <w:rsid w:val="00175674"/>
    <w:rsid w:val="0017598A"/>
    <w:rsid w:val="00175A1F"/>
    <w:rsid w:val="00175A31"/>
    <w:rsid w:val="00175D91"/>
    <w:rsid w:val="00176058"/>
    <w:rsid w:val="00176269"/>
    <w:rsid w:val="00176A06"/>
    <w:rsid w:val="00176B3C"/>
    <w:rsid w:val="00177457"/>
    <w:rsid w:val="001774CF"/>
    <w:rsid w:val="001777E1"/>
    <w:rsid w:val="0017792D"/>
    <w:rsid w:val="00177E7D"/>
    <w:rsid w:val="00180699"/>
    <w:rsid w:val="0018074E"/>
    <w:rsid w:val="00180AAB"/>
    <w:rsid w:val="00180DC0"/>
    <w:rsid w:val="00181192"/>
    <w:rsid w:val="00181213"/>
    <w:rsid w:val="0018123A"/>
    <w:rsid w:val="00181407"/>
    <w:rsid w:val="00182373"/>
    <w:rsid w:val="001825AB"/>
    <w:rsid w:val="00182C05"/>
    <w:rsid w:val="0018336B"/>
    <w:rsid w:val="00184025"/>
    <w:rsid w:val="00184305"/>
    <w:rsid w:val="00184CF1"/>
    <w:rsid w:val="00184F12"/>
    <w:rsid w:val="001857FD"/>
    <w:rsid w:val="0018591A"/>
    <w:rsid w:val="0018599F"/>
    <w:rsid w:val="001859EC"/>
    <w:rsid w:val="00185A6B"/>
    <w:rsid w:val="00185B84"/>
    <w:rsid w:val="00185D5E"/>
    <w:rsid w:val="00185FCC"/>
    <w:rsid w:val="0018657C"/>
    <w:rsid w:val="00187631"/>
    <w:rsid w:val="00187A7B"/>
    <w:rsid w:val="00187CED"/>
    <w:rsid w:val="00187D4F"/>
    <w:rsid w:val="00187D7D"/>
    <w:rsid w:val="001901C8"/>
    <w:rsid w:val="00190B07"/>
    <w:rsid w:val="00190BC1"/>
    <w:rsid w:val="00191387"/>
    <w:rsid w:val="00191A3F"/>
    <w:rsid w:val="001921A0"/>
    <w:rsid w:val="00192AF0"/>
    <w:rsid w:val="00192D0F"/>
    <w:rsid w:val="00193A21"/>
    <w:rsid w:val="00193D52"/>
    <w:rsid w:val="00193F53"/>
    <w:rsid w:val="0019403D"/>
    <w:rsid w:val="00194064"/>
    <w:rsid w:val="001944B6"/>
    <w:rsid w:val="001944CC"/>
    <w:rsid w:val="001945FD"/>
    <w:rsid w:val="00194969"/>
    <w:rsid w:val="00194A25"/>
    <w:rsid w:val="00194CF9"/>
    <w:rsid w:val="001950EB"/>
    <w:rsid w:val="001952CE"/>
    <w:rsid w:val="00195352"/>
    <w:rsid w:val="00195559"/>
    <w:rsid w:val="00195957"/>
    <w:rsid w:val="00195D8B"/>
    <w:rsid w:val="00196175"/>
    <w:rsid w:val="00196780"/>
    <w:rsid w:val="00196AE8"/>
    <w:rsid w:val="00196C61"/>
    <w:rsid w:val="0019707F"/>
    <w:rsid w:val="0019754F"/>
    <w:rsid w:val="001A0226"/>
    <w:rsid w:val="001A0703"/>
    <w:rsid w:val="001A12B7"/>
    <w:rsid w:val="001A1AB2"/>
    <w:rsid w:val="001A20F4"/>
    <w:rsid w:val="001A28A8"/>
    <w:rsid w:val="001A29B0"/>
    <w:rsid w:val="001A2C90"/>
    <w:rsid w:val="001A37B5"/>
    <w:rsid w:val="001A389A"/>
    <w:rsid w:val="001A4454"/>
    <w:rsid w:val="001A48E3"/>
    <w:rsid w:val="001A4E90"/>
    <w:rsid w:val="001A5441"/>
    <w:rsid w:val="001A5B4B"/>
    <w:rsid w:val="001A5F9C"/>
    <w:rsid w:val="001A66ED"/>
    <w:rsid w:val="001A6A5F"/>
    <w:rsid w:val="001A7431"/>
    <w:rsid w:val="001A7BE1"/>
    <w:rsid w:val="001B0BD4"/>
    <w:rsid w:val="001B1A30"/>
    <w:rsid w:val="001B1A50"/>
    <w:rsid w:val="001B1D83"/>
    <w:rsid w:val="001B23B1"/>
    <w:rsid w:val="001B2761"/>
    <w:rsid w:val="001B2958"/>
    <w:rsid w:val="001B2A04"/>
    <w:rsid w:val="001B2C1E"/>
    <w:rsid w:val="001B2FD9"/>
    <w:rsid w:val="001B315B"/>
    <w:rsid w:val="001B3165"/>
    <w:rsid w:val="001B34F7"/>
    <w:rsid w:val="001B356D"/>
    <w:rsid w:val="001B3ACA"/>
    <w:rsid w:val="001B3DC2"/>
    <w:rsid w:val="001B4CF5"/>
    <w:rsid w:val="001B5AF1"/>
    <w:rsid w:val="001B5DC4"/>
    <w:rsid w:val="001B5E81"/>
    <w:rsid w:val="001B61F7"/>
    <w:rsid w:val="001B6580"/>
    <w:rsid w:val="001B69AF"/>
    <w:rsid w:val="001B6A22"/>
    <w:rsid w:val="001B6A39"/>
    <w:rsid w:val="001B6BB1"/>
    <w:rsid w:val="001B7B48"/>
    <w:rsid w:val="001C05F4"/>
    <w:rsid w:val="001C0BA7"/>
    <w:rsid w:val="001C0BAF"/>
    <w:rsid w:val="001C15BB"/>
    <w:rsid w:val="001C1781"/>
    <w:rsid w:val="001C1842"/>
    <w:rsid w:val="001C204F"/>
    <w:rsid w:val="001C2145"/>
    <w:rsid w:val="001C2A72"/>
    <w:rsid w:val="001C2B50"/>
    <w:rsid w:val="001C41C8"/>
    <w:rsid w:val="001C4C90"/>
    <w:rsid w:val="001C4F2B"/>
    <w:rsid w:val="001C5B12"/>
    <w:rsid w:val="001C5D8C"/>
    <w:rsid w:val="001C6244"/>
    <w:rsid w:val="001C661A"/>
    <w:rsid w:val="001C6A25"/>
    <w:rsid w:val="001C6E17"/>
    <w:rsid w:val="001C72F0"/>
    <w:rsid w:val="001C7A1F"/>
    <w:rsid w:val="001C7B2C"/>
    <w:rsid w:val="001C7CCD"/>
    <w:rsid w:val="001D0748"/>
    <w:rsid w:val="001D0FC0"/>
    <w:rsid w:val="001D1014"/>
    <w:rsid w:val="001D11B6"/>
    <w:rsid w:val="001D1555"/>
    <w:rsid w:val="001D1A54"/>
    <w:rsid w:val="001D2370"/>
    <w:rsid w:val="001D24A0"/>
    <w:rsid w:val="001D2A03"/>
    <w:rsid w:val="001D2BD9"/>
    <w:rsid w:val="001D324A"/>
    <w:rsid w:val="001D35F0"/>
    <w:rsid w:val="001D3BF6"/>
    <w:rsid w:val="001D436D"/>
    <w:rsid w:val="001D4468"/>
    <w:rsid w:val="001D49CD"/>
    <w:rsid w:val="001D4BE5"/>
    <w:rsid w:val="001D4CD2"/>
    <w:rsid w:val="001D4DAD"/>
    <w:rsid w:val="001D4DAF"/>
    <w:rsid w:val="001D4FA3"/>
    <w:rsid w:val="001D5A2B"/>
    <w:rsid w:val="001D5C41"/>
    <w:rsid w:val="001D64CB"/>
    <w:rsid w:val="001D679E"/>
    <w:rsid w:val="001D6C7F"/>
    <w:rsid w:val="001D6E33"/>
    <w:rsid w:val="001D6F1A"/>
    <w:rsid w:val="001D7688"/>
    <w:rsid w:val="001E0429"/>
    <w:rsid w:val="001E05A3"/>
    <w:rsid w:val="001E095F"/>
    <w:rsid w:val="001E1090"/>
    <w:rsid w:val="001E1155"/>
    <w:rsid w:val="001E13CE"/>
    <w:rsid w:val="001E29D3"/>
    <w:rsid w:val="001E3406"/>
    <w:rsid w:val="001E3C44"/>
    <w:rsid w:val="001E3EF8"/>
    <w:rsid w:val="001E42E3"/>
    <w:rsid w:val="001E4C17"/>
    <w:rsid w:val="001E508C"/>
    <w:rsid w:val="001E50DE"/>
    <w:rsid w:val="001E6B91"/>
    <w:rsid w:val="001E6D94"/>
    <w:rsid w:val="001E7422"/>
    <w:rsid w:val="001E749B"/>
    <w:rsid w:val="001E777A"/>
    <w:rsid w:val="001E78F1"/>
    <w:rsid w:val="001E7BAD"/>
    <w:rsid w:val="001E7D62"/>
    <w:rsid w:val="001F03A8"/>
    <w:rsid w:val="001F0A2E"/>
    <w:rsid w:val="001F0BD8"/>
    <w:rsid w:val="001F0D51"/>
    <w:rsid w:val="001F0E4D"/>
    <w:rsid w:val="001F0E61"/>
    <w:rsid w:val="001F164A"/>
    <w:rsid w:val="001F16F5"/>
    <w:rsid w:val="001F19A0"/>
    <w:rsid w:val="001F2CA3"/>
    <w:rsid w:val="001F38C5"/>
    <w:rsid w:val="001F3BE1"/>
    <w:rsid w:val="001F3C8D"/>
    <w:rsid w:val="001F4BA6"/>
    <w:rsid w:val="001F4D65"/>
    <w:rsid w:val="001F4E11"/>
    <w:rsid w:val="001F5100"/>
    <w:rsid w:val="001F56FE"/>
    <w:rsid w:val="001F59FB"/>
    <w:rsid w:val="001F607C"/>
    <w:rsid w:val="001F60E8"/>
    <w:rsid w:val="001F6429"/>
    <w:rsid w:val="001F6D98"/>
    <w:rsid w:val="001F6E85"/>
    <w:rsid w:val="001F70AE"/>
    <w:rsid w:val="001F778A"/>
    <w:rsid w:val="001F7ECD"/>
    <w:rsid w:val="001F7F39"/>
    <w:rsid w:val="0020002A"/>
    <w:rsid w:val="002001B5"/>
    <w:rsid w:val="00200246"/>
    <w:rsid w:val="00200A5E"/>
    <w:rsid w:val="00201774"/>
    <w:rsid w:val="00201AC9"/>
    <w:rsid w:val="00201CAA"/>
    <w:rsid w:val="00201CF3"/>
    <w:rsid w:val="0020204C"/>
    <w:rsid w:val="00202615"/>
    <w:rsid w:val="0020272D"/>
    <w:rsid w:val="00202915"/>
    <w:rsid w:val="00202DED"/>
    <w:rsid w:val="00202F3B"/>
    <w:rsid w:val="00203005"/>
    <w:rsid w:val="00203CFE"/>
    <w:rsid w:val="0020470D"/>
    <w:rsid w:val="00204A94"/>
    <w:rsid w:val="00204DFA"/>
    <w:rsid w:val="002050D1"/>
    <w:rsid w:val="00205224"/>
    <w:rsid w:val="002055B8"/>
    <w:rsid w:val="0020567C"/>
    <w:rsid w:val="00205D43"/>
    <w:rsid w:val="00206191"/>
    <w:rsid w:val="002063D5"/>
    <w:rsid w:val="00207597"/>
    <w:rsid w:val="0021029B"/>
    <w:rsid w:val="00210318"/>
    <w:rsid w:val="002103A7"/>
    <w:rsid w:val="002103FA"/>
    <w:rsid w:val="00210411"/>
    <w:rsid w:val="0021045E"/>
    <w:rsid w:val="00210E6E"/>
    <w:rsid w:val="00211434"/>
    <w:rsid w:val="00211459"/>
    <w:rsid w:val="00211A60"/>
    <w:rsid w:val="00211A9C"/>
    <w:rsid w:val="00211CCA"/>
    <w:rsid w:val="00211EB9"/>
    <w:rsid w:val="002128FE"/>
    <w:rsid w:val="00212BB9"/>
    <w:rsid w:val="00212CD9"/>
    <w:rsid w:val="00214167"/>
    <w:rsid w:val="00215008"/>
    <w:rsid w:val="00215131"/>
    <w:rsid w:val="00215577"/>
    <w:rsid w:val="00215C51"/>
    <w:rsid w:val="00215CD4"/>
    <w:rsid w:val="002167B3"/>
    <w:rsid w:val="00216809"/>
    <w:rsid w:val="002168AA"/>
    <w:rsid w:val="00216AE2"/>
    <w:rsid w:val="00217579"/>
    <w:rsid w:val="002175BC"/>
    <w:rsid w:val="002179C6"/>
    <w:rsid w:val="00217F3A"/>
    <w:rsid w:val="0022013C"/>
    <w:rsid w:val="0022030D"/>
    <w:rsid w:val="00220A7E"/>
    <w:rsid w:val="00220BB7"/>
    <w:rsid w:val="00220BC0"/>
    <w:rsid w:val="00220C98"/>
    <w:rsid w:val="002217F6"/>
    <w:rsid w:val="002220E9"/>
    <w:rsid w:val="0022223C"/>
    <w:rsid w:val="0022290F"/>
    <w:rsid w:val="00222C69"/>
    <w:rsid w:val="00223131"/>
    <w:rsid w:val="00223EA5"/>
    <w:rsid w:val="0022419B"/>
    <w:rsid w:val="002241F4"/>
    <w:rsid w:val="00224507"/>
    <w:rsid w:val="00224559"/>
    <w:rsid w:val="0022494D"/>
    <w:rsid w:val="002255FD"/>
    <w:rsid w:val="00225685"/>
    <w:rsid w:val="00225EFB"/>
    <w:rsid w:val="00226270"/>
    <w:rsid w:val="00226548"/>
    <w:rsid w:val="00226E3A"/>
    <w:rsid w:val="00226F1C"/>
    <w:rsid w:val="0022773A"/>
    <w:rsid w:val="002277FE"/>
    <w:rsid w:val="0023025F"/>
    <w:rsid w:val="002302F5"/>
    <w:rsid w:val="00231569"/>
    <w:rsid w:val="00231BB9"/>
    <w:rsid w:val="0023216F"/>
    <w:rsid w:val="002326C1"/>
    <w:rsid w:val="002326D8"/>
    <w:rsid w:val="00232782"/>
    <w:rsid w:val="00232B06"/>
    <w:rsid w:val="00232D0A"/>
    <w:rsid w:val="00232D34"/>
    <w:rsid w:val="00232DAD"/>
    <w:rsid w:val="00232E68"/>
    <w:rsid w:val="00233130"/>
    <w:rsid w:val="0023327A"/>
    <w:rsid w:val="002338B8"/>
    <w:rsid w:val="002338F0"/>
    <w:rsid w:val="00233A87"/>
    <w:rsid w:val="00234112"/>
    <w:rsid w:val="002341CD"/>
    <w:rsid w:val="002345AC"/>
    <w:rsid w:val="002348CC"/>
    <w:rsid w:val="00234FF9"/>
    <w:rsid w:val="002359B4"/>
    <w:rsid w:val="00235F7D"/>
    <w:rsid w:val="0023671C"/>
    <w:rsid w:val="00236A24"/>
    <w:rsid w:val="00236F2F"/>
    <w:rsid w:val="00237630"/>
    <w:rsid w:val="002378F2"/>
    <w:rsid w:val="00237E04"/>
    <w:rsid w:val="00237F12"/>
    <w:rsid w:val="00240A81"/>
    <w:rsid w:val="00241335"/>
    <w:rsid w:val="00241956"/>
    <w:rsid w:val="002419E2"/>
    <w:rsid w:val="00241AF3"/>
    <w:rsid w:val="00241E44"/>
    <w:rsid w:val="002422FA"/>
    <w:rsid w:val="00242951"/>
    <w:rsid w:val="00242B5E"/>
    <w:rsid w:val="00242CFE"/>
    <w:rsid w:val="00242E29"/>
    <w:rsid w:val="00242F35"/>
    <w:rsid w:val="002439DE"/>
    <w:rsid w:val="002444A6"/>
    <w:rsid w:val="002445EF"/>
    <w:rsid w:val="00244B0C"/>
    <w:rsid w:val="00245133"/>
    <w:rsid w:val="00245B4D"/>
    <w:rsid w:val="00245DAA"/>
    <w:rsid w:val="00246870"/>
    <w:rsid w:val="00247003"/>
    <w:rsid w:val="00247449"/>
    <w:rsid w:val="002477E8"/>
    <w:rsid w:val="00247D43"/>
    <w:rsid w:val="00247D57"/>
    <w:rsid w:val="00247EBC"/>
    <w:rsid w:val="00247F17"/>
    <w:rsid w:val="00250405"/>
    <w:rsid w:val="00250AC8"/>
    <w:rsid w:val="00250EF3"/>
    <w:rsid w:val="0025113C"/>
    <w:rsid w:val="00251350"/>
    <w:rsid w:val="00251D84"/>
    <w:rsid w:val="00251F75"/>
    <w:rsid w:val="00252D66"/>
    <w:rsid w:val="0025307F"/>
    <w:rsid w:val="00253564"/>
    <w:rsid w:val="0025435D"/>
    <w:rsid w:val="00254BBF"/>
    <w:rsid w:val="00254EB3"/>
    <w:rsid w:val="002553DD"/>
    <w:rsid w:val="00255B9D"/>
    <w:rsid w:val="00255D1E"/>
    <w:rsid w:val="002563D0"/>
    <w:rsid w:val="00256451"/>
    <w:rsid w:val="0025683B"/>
    <w:rsid w:val="00257055"/>
    <w:rsid w:val="002570BA"/>
    <w:rsid w:val="00257757"/>
    <w:rsid w:val="00257B2F"/>
    <w:rsid w:val="00260173"/>
    <w:rsid w:val="0026041F"/>
    <w:rsid w:val="00262233"/>
    <w:rsid w:val="00262308"/>
    <w:rsid w:val="00262AF7"/>
    <w:rsid w:val="00262EEA"/>
    <w:rsid w:val="00262F65"/>
    <w:rsid w:val="0026300E"/>
    <w:rsid w:val="002632C9"/>
    <w:rsid w:val="0026346B"/>
    <w:rsid w:val="002635CF"/>
    <w:rsid w:val="002638AE"/>
    <w:rsid w:val="00264038"/>
    <w:rsid w:val="00264478"/>
    <w:rsid w:val="0026474E"/>
    <w:rsid w:val="00264CCA"/>
    <w:rsid w:val="00265E79"/>
    <w:rsid w:val="002661E2"/>
    <w:rsid w:val="002662ED"/>
    <w:rsid w:val="002663E8"/>
    <w:rsid w:val="002665FF"/>
    <w:rsid w:val="00266677"/>
    <w:rsid w:val="002672C6"/>
    <w:rsid w:val="00267566"/>
    <w:rsid w:val="002677A0"/>
    <w:rsid w:val="002678D7"/>
    <w:rsid w:val="00267C13"/>
    <w:rsid w:val="0027014E"/>
    <w:rsid w:val="00270900"/>
    <w:rsid w:val="00270D89"/>
    <w:rsid w:val="00270DA8"/>
    <w:rsid w:val="00270FCB"/>
    <w:rsid w:val="00271114"/>
    <w:rsid w:val="00271120"/>
    <w:rsid w:val="0027126B"/>
    <w:rsid w:val="00271347"/>
    <w:rsid w:val="00271785"/>
    <w:rsid w:val="00271EE7"/>
    <w:rsid w:val="00272011"/>
    <w:rsid w:val="00273330"/>
    <w:rsid w:val="00273B7F"/>
    <w:rsid w:val="0027475D"/>
    <w:rsid w:val="0027477F"/>
    <w:rsid w:val="00274F41"/>
    <w:rsid w:val="00275179"/>
    <w:rsid w:val="00275239"/>
    <w:rsid w:val="002755D6"/>
    <w:rsid w:val="002759FA"/>
    <w:rsid w:val="00275ADB"/>
    <w:rsid w:val="00275DF2"/>
    <w:rsid w:val="00275FAE"/>
    <w:rsid w:val="0027610F"/>
    <w:rsid w:val="002763D5"/>
    <w:rsid w:val="00277B8A"/>
    <w:rsid w:val="0028005D"/>
    <w:rsid w:val="0028073C"/>
    <w:rsid w:val="00281422"/>
    <w:rsid w:val="002814AC"/>
    <w:rsid w:val="00281FEE"/>
    <w:rsid w:val="002823FE"/>
    <w:rsid w:val="00282B50"/>
    <w:rsid w:val="00282BDB"/>
    <w:rsid w:val="0028327E"/>
    <w:rsid w:val="0028399B"/>
    <w:rsid w:val="002839B8"/>
    <w:rsid w:val="00283F42"/>
    <w:rsid w:val="00284799"/>
    <w:rsid w:val="00284D84"/>
    <w:rsid w:val="002855C6"/>
    <w:rsid w:val="00285647"/>
    <w:rsid w:val="002858F0"/>
    <w:rsid w:val="00285982"/>
    <w:rsid w:val="002859A8"/>
    <w:rsid w:val="00285BB0"/>
    <w:rsid w:val="00285EBB"/>
    <w:rsid w:val="00286317"/>
    <w:rsid w:val="00286786"/>
    <w:rsid w:val="00286993"/>
    <w:rsid w:val="00286D4B"/>
    <w:rsid w:val="00286E75"/>
    <w:rsid w:val="00287007"/>
    <w:rsid w:val="0028727E"/>
    <w:rsid w:val="0028764A"/>
    <w:rsid w:val="00287F53"/>
    <w:rsid w:val="00287FF0"/>
    <w:rsid w:val="002908F6"/>
    <w:rsid w:val="00290C06"/>
    <w:rsid w:val="002914DC"/>
    <w:rsid w:val="002914FB"/>
    <w:rsid w:val="00291F17"/>
    <w:rsid w:val="002925BD"/>
    <w:rsid w:val="002928C2"/>
    <w:rsid w:val="00292910"/>
    <w:rsid w:val="00293455"/>
    <w:rsid w:val="002937A0"/>
    <w:rsid w:val="00293C85"/>
    <w:rsid w:val="00293DA0"/>
    <w:rsid w:val="00293E53"/>
    <w:rsid w:val="00294323"/>
    <w:rsid w:val="002945D8"/>
    <w:rsid w:val="00294C2E"/>
    <w:rsid w:val="00294CEF"/>
    <w:rsid w:val="00295124"/>
    <w:rsid w:val="0029564A"/>
    <w:rsid w:val="00295815"/>
    <w:rsid w:val="00295972"/>
    <w:rsid w:val="00296B3F"/>
    <w:rsid w:val="00296BCC"/>
    <w:rsid w:val="00296BD3"/>
    <w:rsid w:val="0029732C"/>
    <w:rsid w:val="0029777A"/>
    <w:rsid w:val="00297D80"/>
    <w:rsid w:val="002A001A"/>
    <w:rsid w:val="002A0797"/>
    <w:rsid w:val="002A099B"/>
    <w:rsid w:val="002A09BA"/>
    <w:rsid w:val="002A0A76"/>
    <w:rsid w:val="002A0B0F"/>
    <w:rsid w:val="002A0CA3"/>
    <w:rsid w:val="002A0DF2"/>
    <w:rsid w:val="002A10DA"/>
    <w:rsid w:val="002A1183"/>
    <w:rsid w:val="002A19FC"/>
    <w:rsid w:val="002A1AE9"/>
    <w:rsid w:val="002A1FEA"/>
    <w:rsid w:val="002A2536"/>
    <w:rsid w:val="002A28E2"/>
    <w:rsid w:val="002A2F7B"/>
    <w:rsid w:val="002A3716"/>
    <w:rsid w:val="002A3770"/>
    <w:rsid w:val="002A39D8"/>
    <w:rsid w:val="002A3D3F"/>
    <w:rsid w:val="002A3E1D"/>
    <w:rsid w:val="002A3FA6"/>
    <w:rsid w:val="002A4026"/>
    <w:rsid w:val="002A403E"/>
    <w:rsid w:val="002A4332"/>
    <w:rsid w:val="002A44CC"/>
    <w:rsid w:val="002A484B"/>
    <w:rsid w:val="002A4C86"/>
    <w:rsid w:val="002A4F70"/>
    <w:rsid w:val="002A50BA"/>
    <w:rsid w:val="002A5C22"/>
    <w:rsid w:val="002A5D6A"/>
    <w:rsid w:val="002A5D8B"/>
    <w:rsid w:val="002A5E92"/>
    <w:rsid w:val="002A6245"/>
    <w:rsid w:val="002A6BC8"/>
    <w:rsid w:val="002A742A"/>
    <w:rsid w:val="002A74BA"/>
    <w:rsid w:val="002A77E0"/>
    <w:rsid w:val="002A78B2"/>
    <w:rsid w:val="002A7939"/>
    <w:rsid w:val="002B0051"/>
    <w:rsid w:val="002B08F1"/>
    <w:rsid w:val="002B09C7"/>
    <w:rsid w:val="002B138F"/>
    <w:rsid w:val="002B1461"/>
    <w:rsid w:val="002B1641"/>
    <w:rsid w:val="002B1C88"/>
    <w:rsid w:val="002B2748"/>
    <w:rsid w:val="002B29EC"/>
    <w:rsid w:val="002B2FFD"/>
    <w:rsid w:val="002B4507"/>
    <w:rsid w:val="002B4A1F"/>
    <w:rsid w:val="002B4F46"/>
    <w:rsid w:val="002B59C0"/>
    <w:rsid w:val="002B6A9E"/>
    <w:rsid w:val="002B753F"/>
    <w:rsid w:val="002B77DA"/>
    <w:rsid w:val="002B7821"/>
    <w:rsid w:val="002B78A5"/>
    <w:rsid w:val="002B7B09"/>
    <w:rsid w:val="002B7C16"/>
    <w:rsid w:val="002B7CD2"/>
    <w:rsid w:val="002B7CFE"/>
    <w:rsid w:val="002B7EC7"/>
    <w:rsid w:val="002C037E"/>
    <w:rsid w:val="002C05A7"/>
    <w:rsid w:val="002C0B59"/>
    <w:rsid w:val="002C0C4E"/>
    <w:rsid w:val="002C0C52"/>
    <w:rsid w:val="002C0F52"/>
    <w:rsid w:val="002C1028"/>
    <w:rsid w:val="002C124C"/>
    <w:rsid w:val="002C1B3B"/>
    <w:rsid w:val="002C2458"/>
    <w:rsid w:val="002C2CD2"/>
    <w:rsid w:val="002C2D08"/>
    <w:rsid w:val="002C2D8F"/>
    <w:rsid w:val="002C32F1"/>
    <w:rsid w:val="002C3DB4"/>
    <w:rsid w:val="002C41DF"/>
    <w:rsid w:val="002C48ED"/>
    <w:rsid w:val="002C536A"/>
    <w:rsid w:val="002C59A7"/>
    <w:rsid w:val="002C6761"/>
    <w:rsid w:val="002C731F"/>
    <w:rsid w:val="002C74E7"/>
    <w:rsid w:val="002C754D"/>
    <w:rsid w:val="002C7698"/>
    <w:rsid w:val="002C7A2A"/>
    <w:rsid w:val="002C7C5D"/>
    <w:rsid w:val="002C7F28"/>
    <w:rsid w:val="002D0330"/>
    <w:rsid w:val="002D07B5"/>
    <w:rsid w:val="002D0852"/>
    <w:rsid w:val="002D08CB"/>
    <w:rsid w:val="002D0CD8"/>
    <w:rsid w:val="002D0E09"/>
    <w:rsid w:val="002D0E3B"/>
    <w:rsid w:val="002D1D16"/>
    <w:rsid w:val="002D2182"/>
    <w:rsid w:val="002D232E"/>
    <w:rsid w:val="002D26F6"/>
    <w:rsid w:val="002D2845"/>
    <w:rsid w:val="002D29A0"/>
    <w:rsid w:val="002D2B2F"/>
    <w:rsid w:val="002D2BBA"/>
    <w:rsid w:val="002D2F46"/>
    <w:rsid w:val="002D3963"/>
    <w:rsid w:val="002D3B9D"/>
    <w:rsid w:val="002D458E"/>
    <w:rsid w:val="002D4E97"/>
    <w:rsid w:val="002D5002"/>
    <w:rsid w:val="002D559F"/>
    <w:rsid w:val="002D5857"/>
    <w:rsid w:val="002D5C21"/>
    <w:rsid w:val="002D5F1B"/>
    <w:rsid w:val="002D63CF"/>
    <w:rsid w:val="002D64D8"/>
    <w:rsid w:val="002D6649"/>
    <w:rsid w:val="002D6670"/>
    <w:rsid w:val="002D6A6B"/>
    <w:rsid w:val="002D6A7E"/>
    <w:rsid w:val="002D6F24"/>
    <w:rsid w:val="002D70C0"/>
    <w:rsid w:val="002D75A0"/>
    <w:rsid w:val="002D76D5"/>
    <w:rsid w:val="002E127B"/>
    <w:rsid w:val="002E1669"/>
    <w:rsid w:val="002E1F7B"/>
    <w:rsid w:val="002E2192"/>
    <w:rsid w:val="002E2390"/>
    <w:rsid w:val="002E27A0"/>
    <w:rsid w:val="002E2DF5"/>
    <w:rsid w:val="002E30DA"/>
    <w:rsid w:val="002E3325"/>
    <w:rsid w:val="002E35DC"/>
    <w:rsid w:val="002E36E6"/>
    <w:rsid w:val="002E3AD1"/>
    <w:rsid w:val="002E494C"/>
    <w:rsid w:val="002E4E1A"/>
    <w:rsid w:val="002E5498"/>
    <w:rsid w:val="002E5CCB"/>
    <w:rsid w:val="002E6018"/>
    <w:rsid w:val="002E6131"/>
    <w:rsid w:val="002E654D"/>
    <w:rsid w:val="002E68A2"/>
    <w:rsid w:val="002E69D2"/>
    <w:rsid w:val="002E6D8F"/>
    <w:rsid w:val="002E7558"/>
    <w:rsid w:val="002E7A6F"/>
    <w:rsid w:val="002E7EF2"/>
    <w:rsid w:val="002F01DD"/>
    <w:rsid w:val="002F01F4"/>
    <w:rsid w:val="002F02E1"/>
    <w:rsid w:val="002F042B"/>
    <w:rsid w:val="002F080F"/>
    <w:rsid w:val="002F08A3"/>
    <w:rsid w:val="002F0C25"/>
    <w:rsid w:val="002F18D5"/>
    <w:rsid w:val="002F1D3F"/>
    <w:rsid w:val="002F1D4A"/>
    <w:rsid w:val="002F1EF0"/>
    <w:rsid w:val="002F20A0"/>
    <w:rsid w:val="002F262B"/>
    <w:rsid w:val="002F2D50"/>
    <w:rsid w:val="002F2FEA"/>
    <w:rsid w:val="002F38A0"/>
    <w:rsid w:val="002F4395"/>
    <w:rsid w:val="002F45E5"/>
    <w:rsid w:val="002F47A7"/>
    <w:rsid w:val="002F47A8"/>
    <w:rsid w:val="002F4AC2"/>
    <w:rsid w:val="002F4BBF"/>
    <w:rsid w:val="002F4F59"/>
    <w:rsid w:val="002F57D4"/>
    <w:rsid w:val="002F5E4F"/>
    <w:rsid w:val="002F601A"/>
    <w:rsid w:val="002F645B"/>
    <w:rsid w:val="002F648D"/>
    <w:rsid w:val="002F6AB3"/>
    <w:rsid w:val="002F6F46"/>
    <w:rsid w:val="002F706B"/>
    <w:rsid w:val="002F736B"/>
    <w:rsid w:val="002F758E"/>
    <w:rsid w:val="002F76CB"/>
    <w:rsid w:val="002F7BDD"/>
    <w:rsid w:val="002F7CDE"/>
    <w:rsid w:val="002F7D4B"/>
    <w:rsid w:val="002F7FB3"/>
    <w:rsid w:val="00301144"/>
    <w:rsid w:val="003017F4"/>
    <w:rsid w:val="00302FAD"/>
    <w:rsid w:val="0030320B"/>
    <w:rsid w:val="00303292"/>
    <w:rsid w:val="00303776"/>
    <w:rsid w:val="00303F09"/>
    <w:rsid w:val="003041AA"/>
    <w:rsid w:val="00304427"/>
    <w:rsid w:val="0030472F"/>
    <w:rsid w:val="003056FC"/>
    <w:rsid w:val="00305DC8"/>
    <w:rsid w:val="00306469"/>
    <w:rsid w:val="0030646F"/>
    <w:rsid w:val="00306A7C"/>
    <w:rsid w:val="00306B9B"/>
    <w:rsid w:val="00306DD7"/>
    <w:rsid w:val="00307606"/>
    <w:rsid w:val="003076CF"/>
    <w:rsid w:val="003111BA"/>
    <w:rsid w:val="003118A4"/>
    <w:rsid w:val="00311981"/>
    <w:rsid w:val="00311B07"/>
    <w:rsid w:val="00311BA6"/>
    <w:rsid w:val="00311E50"/>
    <w:rsid w:val="0031210F"/>
    <w:rsid w:val="003124AE"/>
    <w:rsid w:val="00312676"/>
    <w:rsid w:val="00313923"/>
    <w:rsid w:val="00313A60"/>
    <w:rsid w:val="00313EB4"/>
    <w:rsid w:val="00313FA9"/>
    <w:rsid w:val="003145BC"/>
    <w:rsid w:val="00314DDE"/>
    <w:rsid w:val="00314E7C"/>
    <w:rsid w:val="003152B8"/>
    <w:rsid w:val="00315868"/>
    <w:rsid w:val="00315A68"/>
    <w:rsid w:val="00315CC6"/>
    <w:rsid w:val="0031616F"/>
    <w:rsid w:val="00316242"/>
    <w:rsid w:val="003163E2"/>
    <w:rsid w:val="00316EC9"/>
    <w:rsid w:val="00316FCE"/>
    <w:rsid w:val="003170D4"/>
    <w:rsid w:val="00317103"/>
    <w:rsid w:val="003172E6"/>
    <w:rsid w:val="003172F6"/>
    <w:rsid w:val="00317504"/>
    <w:rsid w:val="00317BA0"/>
    <w:rsid w:val="00317FF6"/>
    <w:rsid w:val="00320554"/>
    <w:rsid w:val="0032198C"/>
    <w:rsid w:val="00321A9C"/>
    <w:rsid w:val="00322429"/>
    <w:rsid w:val="00322E86"/>
    <w:rsid w:val="00322E9B"/>
    <w:rsid w:val="003230C1"/>
    <w:rsid w:val="00323CA8"/>
    <w:rsid w:val="00323DA4"/>
    <w:rsid w:val="00323DCE"/>
    <w:rsid w:val="00323E65"/>
    <w:rsid w:val="00323F38"/>
    <w:rsid w:val="0032415A"/>
    <w:rsid w:val="00324194"/>
    <w:rsid w:val="003242AD"/>
    <w:rsid w:val="00324833"/>
    <w:rsid w:val="00324CF7"/>
    <w:rsid w:val="003262D1"/>
    <w:rsid w:val="0032679C"/>
    <w:rsid w:val="003271B5"/>
    <w:rsid w:val="003275FA"/>
    <w:rsid w:val="003277EA"/>
    <w:rsid w:val="00327987"/>
    <w:rsid w:val="00327D79"/>
    <w:rsid w:val="00330207"/>
    <w:rsid w:val="00330386"/>
    <w:rsid w:val="00330C03"/>
    <w:rsid w:val="00330DA3"/>
    <w:rsid w:val="00330DAF"/>
    <w:rsid w:val="00330DB2"/>
    <w:rsid w:val="00331719"/>
    <w:rsid w:val="00331C5F"/>
    <w:rsid w:val="00331DA9"/>
    <w:rsid w:val="003321E1"/>
    <w:rsid w:val="003327D2"/>
    <w:rsid w:val="00332E58"/>
    <w:rsid w:val="0033317C"/>
    <w:rsid w:val="00333409"/>
    <w:rsid w:val="00333622"/>
    <w:rsid w:val="00333D9F"/>
    <w:rsid w:val="00335264"/>
    <w:rsid w:val="00335ABD"/>
    <w:rsid w:val="00336016"/>
    <w:rsid w:val="0033633A"/>
    <w:rsid w:val="0033665C"/>
    <w:rsid w:val="003368B7"/>
    <w:rsid w:val="00336B77"/>
    <w:rsid w:val="00336C8C"/>
    <w:rsid w:val="0033786E"/>
    <w:rsid w:val="00337A6E"/>
    <w:rsid w:val="00340273"/>
    <w:rsid w:val="00340601"/>
    <w:rsid w:val="00341129"/>
    <w:rsid w:val="00341AB4"/>
    <w:rsid w:val="00343413"/>
    <w:rsid w:val="003435A3"/>
    <w:rsid w:val="00344422"/>
    <w:rsid w:val="003447FC"/>
    <w:rsid w:val="00345326"/>
    <w:rsid w:val="003456C5"/>
    <w:rsid w:val="00345DF9"/>
    <w:rsid w:val="00345EDB"/>
    <w:rsid w:val="00346814"/>
    <w:rsid w:val="003469C6"/>
    <w:rsid w:val="003469E1"/>
    <w:rsid w:val="00346D98"/>
    <w:rsid w:val="00346E43"/>
    <w:rsid w:val="003471EE"/>
    <w:rsid w:val="003474FB"/>
    <w:rsid w:val="003478A9"/>
    <w:rsid w:val="00347B31"/>
    <w:rsid w:val="00347CBB"/>
    <w:rsid w:val="003500D0"/>
    <w:rsid w:val="00350109"/>
    <w:rsid w:val="00350579"/>
    <w:rsid w:val="00350DA9"/>
    <w:rsid w:val="003516B1"/>
    <w:rsid w:val="003522C3"/>
    <w:rsid w:val="003523EB"/>
    <w:rsid w:val="003530A2"/>
    <w:rsid w:val="00353169"/>
    <w:rsid w:val="00353410"/>
    <w:rsid w:val="003534D5"/>
    <w:rsid w:val="00353EA9"/>
    <w:rsid w:val="003542FC"/>
    <w:rsid w:val="0035436A"/>
    <w:rsid w:val="00355023"/>
    <w:rsid w:val="0035533A"/>
    <w:rsid w:val="00355366"/>
    <w:rsid w:val="00355F7C"/>
    <w:rsid w:val="003569FB"/>
    <w:rsid w:val="003572F1"/>
    <w:rsid w:val="003577B0"/>
    <w:rsid w:val="00357826"/>
    <w:rsid w:val="00357C2F"/>
    <w:rsid w:val="00360185"/>
    <w:rsid w:val="003607DB"/>
    <w:rsid w:val="00360A0E"/>
    <w:rsid w:val="00360AA5"/>
    <w:rsid w:val="003612B6"/>
    <w:rsid w:val="00361582"/>
    <w:rsid w:val="003618EE"/>
    <w:rsid w:val="00362937"/>
    <w:rsid w:val="00362E10"/>
    <w:rsid w:val="0036383B"/>
    <w:rsid w:val="00363E69"/>
    <w:rsid w:val="0036491D"/>
    <w:rsid w:val="0036509F"/>
    <w:rsid w:val="00365198"/>
    <w:rsid w:val="00366080"/>
    <w:rsid w:val="00366099"/>
    <w:rsid w:val="0036774C"/>
    <w:rsid w:val="003709C9"/>
    <w:rsid w:val="00370A75"/>
    <w:rsid w:val="00370BAD"/>
    <w:rsid w:val="00370C31"/>
    <w:rsid w:val="00370DA8"/>
    <w:rsid w:val="003714BE"/>
    <w:rsid w:val="00371753"/>
    <w:rsid w:val="00371BDC"/>
    <w:rsid w:val="00372496"/>
    <w:rsid w:val="003725DC"/>
    <w:rsid w:val="00372831"/>
    <w:rsid w:val="003733FA"/>
    <w:rsid w:val="003734BB"/>
    <w:rsid w:val="0037397B"/>
    <w:rsid w:val="00373A84"/>
    <w:rsid w:val="00373E2E"/>
    <w:rsid w:val="00373FA5"/>
    <w:rsid w:val="0037492F"/>
    <w:rsid w:val="00374A62"/>
    <w:rsid w:val="003750B1"/>
    <w:rsid w:val="00375135"/>
    <w:rsid w:val="003754AA"/>
    <w:rsid w:val="00375EFF"/>
    <w:rsid w:val="00376326"/>
    <w:rsid w:val="0037649F"/>
    <w:rsid w:val="003765F8"/>
    <w:rsid w:val="00376C86"/>
    <w:rsid w:val="00376D15"/>
    <w:rsid w:val="003778BF"/>
    <w:rsid w:val="00377E28"/>
    <w:rsid w:val="0038026B"/>
    <w:rsid w:val="0038064F"/>
    <w:rsid w:val="00380C88"/>
    <w:rsid w:val="00380F75"/>
    <w:rsid w:val="0038115F"/>
    <w:rsid w:val="003811C2"/>
    <w:rsid w:val="00381947"/>
    <w:rsid w:val="00381F6E"/>
    <w:rsid w:val="00381FFC"/>
    <w:rsid w:val="003822EF"/>
    <w:rsid w:val="0038238B"/>
    <w:rsid w:val="00382491"/>
    <w:rsid w:val="0038383F"/>
    <w:rsid w:val="00383C51"/>
    <w:rsid w:val="003842DD"/>
    <w:rsid w:val="00384D78"/>
    <w:rsid w:val="0038542F"/>
    <w:rsid w:val="00385CEE"/>
    <w:rsid w:val="0038609C"/>
    <w:rsid w:val="003861B0"/>
    <w:rsid w:val="0038640F"/>
    <w:rsid w:val="00386454"/>
    <w:rsid w:val="00386F15"/>
    <w:rsid w:val="00387509"/>
    <w:rsid w:val="00387B6C"/>
    <w:rsid w:val="003903BB"/>
    <w:rsid w:val="00390EAA"/>
    <w:rsid w:val="00391433"/>
    <w:rsid w:val="00391B7E"/>
    <w:rsid w:val="00391D01"/>
    <w:rsid w:val="00391D7A"/>
    <w:rsid w:val="00392436"/>
    <w:rsid w:val="00392FBD"/>
    <w:rsid w:val="003933BA"/>
    <w:rsid w:val="0039446E"/>
    <w:rsid w:val="003945BE"/>
    <w:rsid w:val="00394709"/>
    <w:rsid w:val="00394721"/>
    <w:rsid w:val="003949EB"/>
    <w:rsid w:val="00394B1F"/>
    <w:rsid w:val="00394B67"/>
    <w:rsid w:val="00395327"/>
    <w:rsid w:val="003954B5"/>
    <w:rsid w:val="00396234"/>
    <w:rsid w:val="00396587"/>
    <w:rsid w:val="00396B12"/>
    <w:rsid w:val="00396C2D"/>
    <w:rsid w:val="00397BD2"/>
    <w:rsid w:val="00397C47"/>
    <w:rsid w:val="00397F70"/>
    <w:rsid w:val="003A0594"/>
    <w:rsid w:val="003A062B"/>
    <w:rsid w:val="003A0AC4"/>
    <w:rsid w:val="003A1063"/>
    <w:rsid w:val="003A158D"/>
    <w:rsid w:val="003A1619"/>
    <w:rsid w:val="003A17F6"/>
    <w:rsid w:val="003A1A64"/>
    <w:rsid w:val="003A1F96"/>
    <w:rsid w:val="003A1FD0"/>
    <w:rsid w:val="003A231E"/>
    <w:rsid w:val="003A26AE"/>
    <w:rsid w:val="003A2DC0"/>
    <w:rsid w:val="003A323F"/>
    <w:rsid w:val="003A334A"/>
    <w:rsid w:val="003A3459"/>
    <w:rsid w:val="003A38BF"/>
    <w:rsid w:val="003A3BA8"/>
    <w:rsid w:val="003A3BB9"/>
    <w:rsid w:val="003A3EF7"/>
    <w:rsid w:val="003A45B2"/>
    <w:rsid w:val="003A4AC1"/>
    <w:rsid w:val="003A4D81"/>
    <w:rsid w:val="003A5A72"/>
    <w:rsid w:val="003A6292"/>
    <w:rsid w:val="003A6881"/>
    <w:rsid w:val="003A70D3"/>
    <w:rsid w:val="003A7201"/>
    <w:rsid w:val="003A7431"/>
    <w:rsid w:val="003A78E3"/>
    <w:rsid w:val="003A7D79"/>
    <w:rsid w:val="003B02CB"/>
    <w:rsid w:val="003B0320"/>
    <w:rsid w:val="003B0810"/>
    <w:rsid w:val="003B09A6"/>
    <w:rsid w:val="003B0A63"/>
    <w:rsid w:val="003B159D"/>
    <w:rsid w:val="003B1BEE"/>
    <w:rsid w:val="003B1BFB"/>
    <w:rsid w:val="003B1FF3"/>
    <w:rsid w:val="003B26C2"/>
    <w:rsid w:val="003B2B84"/>
    <w:rsid w:val="003B2C19"/>
    <w:rsid w:val="003B2C24"/>
    <w:rsid w:val="003B2FC8"/>
    <w:rsid w:val="003B3398"/>
    <w:rsid w:val="003B341B"/>
    <w:rsid w:val="003B34E5"/>
    <w:rsid w:val="003B443F"/>
    <w:rsid w:val="003B44E7"/>
    <w:rsid w:val="003B4519"/>
    <w:rsid w:val="003B4740"/>
    <w:rsid w:val="003B4CCF"/>
    <w:rsid w:val="003B4F41"/>
    <w:rsid w:val="003B5565"/>
    <w:rsid w:val="003B5585"/>
    <w:rsid w:val="003B5868"/>
    <w:rsid w:val="003B5A6F"/>
    <w:rsid w:val="003B5B87"/>
    <w:rsid w:val="003B5D11"/>
    <w:rsid w:val="003B5D86"/>
    <w:rsid w:val="003B6017"/>
    <w:rsid w:val="003B65D4"/>
    <w:rsid w:val="003B65E7"/>
    <w:rsid w:val="003B6D55"/>
    <w:rsid w:val="003B7001"/>
    <w:rsid w:val="003B71E0"/>
    <w:rsid w:val="003B7635"/>
    <w:rsid w:val="003B7638"/>
    <w:rsid w:val="003B765C"/>
    <w:rsid w:val="003C0B8E"/>
    <w:rsid w:val="003C0BB2"/>
    <w:rsid w:val="003C0CF3"/>
    <w:rsid w:val="003C0D3D"/>
    <w:rsid w:val="003C0FDB"/>
    <w:rsid w:val="003C1419"/>
    <w:rsid w:val="003C1459"/>
    <w:rsid w:val="003C1492"/>
    <w:rsid w:val="003C1E98"/>
    <w:rsid w:val="003C2817"/>
    <w:rsid w:val="003C2CC8"/>
    <w:rsid w:val="003C2DA8"/>
    <w:rsid w:val="003C3032"/>
    <w:rsid w:val="003C31C2"/>
    <w:rsid w:val="003C31D8"/>
    <w:rsid w:val="003C368B"/>
    <w:rsid w:val="003C36A0"/>
    <w:rsid w:val="003C38D2"/>
    <w:rsid w:val="003C3DB0"/>
    <w:rsid w:val="003C440E"/>
    <w:rsid w:val="003C4875"/>
    <w:rsid w:val="003C491C"/>
    <w:rsid w:val="003C4953"/>
    <w:rsid w:val="003C4AAA"/>
    <w:rsid w:val="003C4B01"/>
    <w:rsid w:val="003C4FAD"/>
    <w:rsid w:val="003C57C2"/>
    <w:rsid w:val="003C5A7F"/>
    <w:rsid w:val="003C5B1E"/>
    <w:rsid w:val="003C5B93"/>
    <w:rsid w:val="003C5D7B"/>
    <w:rsid w:val="003C5FED"/>
    <w:rsid w:val="003C6395"/>
    <w:rsid w:val="003C6CCA"/>
    <w:rsid w:val="003C7893"/>
    <w:rsid w:val="003C7DAA"/>
    <w:rsid w:val="003C7FAD"/>
    <w:rsid w:val="003D03D7"/>
    <w:rsid w:val="003D0DCF"/>
    <w:rsid w:val="003D0E2D"/>
    <w:rsid w:val="003D0E74"/>
    <w:rsid w:val="003D146A"/>
    <w:rsid w:val="003D19B5"/>
    <w:rsid w:val="003D1AB0"/>
    <w:rsid w:val="003D2315"/>
    <w:rsid w:val="003D23A9"/>
    <w:rsid w:val="003D2FAE"/>
    <w:rsid w:val="003D349D"/>
    <w:rsid w:val="003D388D"/>
    <w:rsid w:val="003D4911"/>
    <w:rsid w:val="003D4D6D"/>
    <w:rsid w:val="003D4EFE"/>
    <w:rsid w:val="003D4FE8"/>
    <w:rsid w:val="003D53BD"/>
    <w:rsid w:val="003D65B3"/>
    <w:rsid w:val="003D68F1"/>
    <w:rsid w:val="003D6AF8"/>
    <w:rsid w:val="003D6FCD"/>
    <w:rsid w:val="003D70C5"/>
    <w:rsid w:val="003D722E"/>
    <w:rsid w:val="003D76A5"/>
    <w:rsid w:val="003D7793"/>
    <w:rsid w:val="003D7889"/>
    <w:rsid w:val="003D78DF"/>
    <w:rsid w:val="003D7AEC"/>
    <w:rsid w:val="003D7D43"/>
    <w:rsid w:val="003D7F93"/>
    <w:rsid w:val="003E0160"/>
    <w:rsid w:val="003E01D2"/>
    <w:rsid w:val="003E0517"/>
    <w:rsid w:val="003E0654"/>
    <w:rsid w:val="003E0852"/>
    <w:rsid w:val="003E0CFE"/>
    <w:rsid w:val="003E0DA0"/>
    <w:rsid w:val="003E0E46"/>
    <w:rsid w:val="003E1408"/>
    <w:rsid w:val="003E2027"/>
    <w:rsid w:val="003E2347"/>
    <w:rsid w:val="003E23B5"/>
    <w:rsid w:val="003E2617"/>
    <w:rsid w:val="003E262E"/>
    <w:rsid w:val="003E283F"/>
    <w:rsid w:val="003E2A35"/>
    <w:rsid w:val="003E3539"/>
    <w:rsid w:val="003E35D8"/>
    <w:rsid w:val="003E37DC"/>
    <w:rsid w:val="003E3C79"/>
    <w:rsid w:val="003E45C4"/>
    <w:rsid w:val="003E45E7"/>
    <w:rsid w:val="003E4759"/>
    <w:rsid w:val="003E4D67"/>
    <w:rsid w:val="003E4D82"/>
    <w:rsid w:val="003E4F3F"/>
    <w:rsid w:val="003E577F"/>
    <w:rsid w:val="003E7240"/>
    <w:rsid w:val="003E72AB"/>
    <w:rsid w:val="003F03DB"/>
    <w:rsid w:val="003F0D03"/>
    <w:rsid w:val="003F1886"/>
    <w:rsid w:val="003F2105"/>
    <w:rsid w:val="003F226B"/>
    <w:rsid w:val="003F2B77"/>
    <w:rsid w:val="003F2D6B"/>
    <w:rsid w:val="003F30D6"/>
    <w:rsid w:val="003F3513"/>
    <w:rsid w:val="003F382E"/>
    <w:rsid w:val="003F3B7B"/>
    <w:rsid w:val="003F3F91"/>
    <w:rsid w:val="003F4707"/>
    <w:rsid w:val="003F4A04"/>
    <w:rsid w:val="003F4BA1"/>
    <w:rsid w:val="003F51C3"/>
    <w:rsid w:val="003F55A0"/>
    <w:rsid w:val="003F56F3"/>
    <w:rsid w:val="003F5A58"/>
    <w:rsid w:val="003F5B9D"/>
    <w:rsid w:val="003F61AE"/>
    <w:rsid w:val="003F6275"/>
    <w:rsid w:val="003F64CC"/>
    <w:rsid w:val="003F6EE5"/>
    <w:rsid w:val="003F74BE"/>
    <w:rsid w:val="003F7F18"/>
    <w:rsid w:val="00400161"/>
    <w:rsid w:val="00400348"/>
    <w:rsid w:val="00400A83"/>
    <w:rsid w:val="00401723"/>
    <w:rsid w:val="00401821"/>
    <w:rsid w:val="00402EDF"/>
    <w:rsid w:val="0040356D"/>
    <w:rsid w:val="004038E2"/>
    <w:rsid w:val="004040BA"/>
    <w:rsid w:val="004041CF"/>
    <w:rsid w:val="004044B2"/>
    <w:rsid w:val="004047F6"/>
    <w:rsid w:val="00404801"/>
    <w:rsid w:val="00405417"/>
    <w:rsid w:val="00405695"/>
    <w:rsid w:val="0040569B"/>
    <w:rsid w:val="00405854"/>
    <w:rsid w:val="004058D3"/>
    <w:rsid w:val="00405FE6"/>
    <w:rsid w:val="004060F5"/>
    <w:rsid w:val="004067A8"/>
    <w:rsid w:val="00406991"/>
    <w:rsid w:val="00406C0D"/>
    <w:rsid w:val="00406C8C"/>
    <w:rsid w:val="004073D7"/>
    <w:rsid w:val="00407689"/>
    <w:rsid w:val="00407BAB"/>
    <w:rsid w:val="00407F4E"/>
    <w:rsid w:val="00407F71"/>
    <w:rsid w:val="004105D8"/>
    <w:rsid w:val="00410A93"/>
    <w:rsid w:val="004111D6"/>
    <w:rsid w:val="00412136"/>
    <w:rsid w:val="004122B3"/>
    <w:rsid w:val="004125F3"/>
    <w:rsid w:val="0041285F"/>
    <w:rsid w:val="00412C80"/>
    <w:rsid w:val="00412DD0"/>
    <w:rsid w:val="0041323B"/>
    <w:rsid w:val="00413509"/>
    <w:rsid w:val="00413CD9"/>
    <w:rsid w:val="00414831"/>
    <w:rsid w:val="00414890"/>
    <w:rsid w:val="0041508E"/>
    <w:rsid w:val="0041575F"/>
    <w:rsid w:val="0041578A"/>
    <w:rsid w:val="00415C01"/>
    <w:rsid w:val="00415DE1"/>
    <w:rsid w:val="0041603F"/>
    <w:rsid w:val="004164DC"/>
    <w:rsid w:val="004166A8"/>
    <w:rsid w:val="004166CF"/>
    <w:rsid w:val="0041671D"/>
    <w:rsid w:val="00416950"/>
    <w:rsid w:val="0041698C"/>
    <w:rsid w:val="00416EB4"/>
    <w:rsid w:val="00416F47"/>
    <w:rsid w:val="00417158"/>
    <w:rsid w:val="0042038D"/>
    <w:rsid w:val="0042067D"/>
    <w:rsid w:val="00420D01"/>
    <w:rsid w:val="00420F10"/>
    <w:rsid w:val="00421A6A"/>
    <w:rsid w:val="00421B9B"/>
    <w:rsid w:val="004226AA"/>
    <w:rsid w:val="00423131"/>
    <w:rsid w:val="00423E03"/>
    <w:rsid w:val="00424142"/>
    <w:rsid w:val="0042537F"/>
    <w:rsid w:val="004253FF"/>
    <w:rsid w:val="004254DD"/>
    <w:rsid w:val="00425579"/>
    <w:rsid w:val="00425D08"/>
    <w:rsid w:val="00425E71"/>
    <w:rsid w:val="0042729A"/>
    <w:rsid w:val="0042738E"/>
    <w:rsid w:val="00427DBF"/>
    <w:rsid w:val="004303AF"/>
    <w:rsid w:val="004306C2"/>
    <w:rsid w:val="00430842"/>
    <w:rsid w:val="0043091A"/>
    <w:rsid w:val="00430A4A"/>
    <w:rsid w:val="00430A98"/>
    <w:rsid w:val="004313A6"/>
    <w:rsid w:val="00431BD2"/>
    <w:rsid w:val="00432634"/>
    <w:rsid w:val="00432677"/>
    <w:rsid w:val="00432913"/>
    <w:rsid w:val="00432C1A"/>
    <w:rsid w:val="00432C2F"/>
    <w:rsid w:val="00432F3F"/>
    <w:rsid w:val="00433466"/>
    <w:rsid w:val="00433BEB"/>
    <w:rsid w:val="00433E32"/>
    <w:rsid w:val="004342FE"/>
    <w:rsid w:val="00434776"/>
    <w:rsid w:val="00434A58"/>
    <w:rsid w:val="00434C11"/>
    <w:rsid w:val="00434DF2"/>
    <w:rsid w:val="00434FD9"/>
    <w:rsid w:val="0043576A"/>
    <w:rsid w:val="00435E3E"/>
    <w:rsid w:val="00435F8C"/>
    <w:rsid w:val="004361B2"/>
    <w:rsid w:val="004367B3"/>
    <w:rsid w:val="00436B76"/>
    <w:rsid w:val="00436F31"/>
    <w:rsid w:val="0043702F"/>
    <w:rsid w:val="004370B9"/>
    <w:rsid w:val="00437F52"/>
    <w:rsid w:val="00440538"/>
    <w:rsid w:val="00441A15"/>
    <w:rsid w:val="004420BB"/>
    <w:rsid w:val="0044270C"/>
    <w:rsid w:val="00442C7F"/>
    <w:rsid w:val="00442CBD"/>
    <w:rsid w:val="004430A7"/>
    <w:rsid w:val="004433C9"/>
    <w:rsid w:val="004438B1"/>
    <w:rsid w:val="00443A2F"/>
    <w:rsid w:val="004453C3"/>
    <w:rsid w:val="004453C5"/>
    <w:rsid w:val="00445BD5"/>
    <w:rsid w:val="00445E9A"/>
    <w:rsid w:val="0044608A"/>
    <w:rsid w:val="004463A8"/>
    <w:rsid w:val="0044735B"/>
    <w:rsid w:val="004475F4"/>
    <w:rsid w:val="00450188"/>
    <w:rsid w:val="00450596"/>
    <w:rsid w:val="00450C09"/>
    <w:rsid w:val="00450C85"/>
    <w:rsid w:val="00450CF5"/>
    <w:rsid w:val="00451067"/>
    <w:rsid w:val="004512CC"/>
    <w:rsid w:val="00451CE3"/>
    <w:rsid w:val="0045243C"/>
    <w:rsid w:val="00452DFB"/>
    <w:rsid w:val="00452F54"/>
    <w:rsid w:val="0045356F"/>
    <w:rsid w:val="00453913"/>
    <w:rsid w:val="0045396E"/>
    <w:rsid w:val="004539B1"/>
    <w:rsid w:val="00453CF3"/>
    <w:rsid w:val="00453CF4"/>
    <w:rsid w:val="00454099"/>
    <w:rsid w:val="00454F91"/>
    <w:rsid w:val="0045546A"/>
    <w:rsid w:val="004557F8"/>
    <w:rsid w:val="004560CD"/>
    <w:rsid w:val="00456122"/>
    <w:rsid w:val="00456B58"/>
    <w:rsid w:val="00457044"/>
    <w:rsid w:val="0045774E"/>
    <w:rsid w:val="0046047E"/>
    <w:rsid w:val="00460A53"/>
    <w:rsid w:val="004613FD"/>
    <w:rsid w:val="004614DD"/>
    <w:rsid w:val="004619DC"/>
    <w:rsid w:val="00461A21"/>
    <w:rsid w:val="00461AD1"/>
    <w:rsid w:val="00461B9F"/>
    <w:rsid w:val="00461FAB"/>
    <w:rsid w:val="00462712"/>
    <w:rsid w:val="00463F2F"/>
    <w:rsid w:val="00463F8E"/>
    <w:rsid w:val="00464798"/>
    <w:rsid w:val="00464A9B"/>
    <w:rsid w:val="00464E06"/>
    <w:rsid w:val="00464F82"/>
    <w:rsid w:val="00465085"/>
    <w:rsid w:val="004651EF"/>
    <w:rsid w:val="00465658"/>
    <w:rsid w:val="00465E21"/>
    <w:rsid w:val="00466B79"/>
    <w:rsid w:val="00466BAB"/>
    <w:rsid w:val="00467C6E"/>
    <w:rsid w:val="00467DD2"/>
    <w:rsid w:val="00470A32"/>
    <w:rsid w:val="00471537"/>
    <w:rsid w:val="0047154C"/>
    <w:rsid w:val="00471932"/>
    <w:rsid w:val="00471A8D"/>
    <w:rsid w:val="00471E8F"/>
    <w:rsid w:val="00472599"/>
    <w:rsid w:val="004729BC"/>
    <w:rsid w:val="00472B15"/>
    <w:rsid w:val="00472E93"/>
    <w:rsid w:val="004730D0"/>
    <w:rsid w:val="004730D1"/>
    <w:rsid w:val="0047311E"/>
    <w:rsid w:val="004731B5"/>
    <w:rsid w:val="00473386"/>
    <w:rsid w:val="0047350F"/>
    <w:rsid w:val="004736A7"/>
    <w:rsid w:val="004738B1"/>
    <w:rsid w:val="00473BCD"/>
    <w:rsid w:val="00473F39"/>
    <w:rsid w:val="00474498"/>
    <w:rsid w:val="00474E60"/>
    <w:rsid w:val="00475458"/>
    <w:rsid w:val="004755A6"/>
    <w:rsid w:val="00475CCC"/>
    <w:rsid w:val="00476032"/>
    <w:rsid w:val="004763D2"/>
    <w:rsid w:val="004763E0"/>
    <w:rsid w:val="00476AE0"/>
    <w:rsid w:val="00480785"/>
    <w:rsid w:val="00480D05"/>
    <w:rsid w:val="00480DD4"/>
    <w:rsid w:val="00480FB2"/>
    <w:rsid w:val="004817AD"/>
    <w:rsid w:val="00481963"/>
    <w:rsid w:val="00481E28"/>
    <w:rsid w:val="00482949"/>
    <w:rsid w:val="00482D2B"/>
    <w:rsid w:val="004837C6"/>
    <w:rsid w:val="004837C9"/>
    <w:rsid w:val="00484339"/>
    <w:rsid w:val="004849A2"/>
    <w:rsid w:val="00484A21"/>
    <w:rsid w:val="00485134"/>
    <w:rsid w:val="00485166"/>
    <w:rsid w:val="00485342"/>
    <w:rsid w:val="004854D8"/>
    <w:rsid w:val="004858B7"/>
    <w:rsid w:val="00485AA4"/>
    <w:rsid w:val="00486194"/>
    <w:rsid w:val="004865D3"/>
    <w:rsid w:val="00487582"/>
    <w:rsid w:val="00487ECD"/>
    <w:rsid w:val="00487FF7"/>
    <w:rsid w:val="004900C7"/>
    <w:rsid w:val="00490879"/>
    <w:rsid w:val="00490964"/>
    <w:rsid w:val="004918EE"/>
    <w:rsid w:val="00491945"/>
    <w:rsid w:val="004919BE"/>
    <w:rsid w:val="00491AA3"/>
    <w:rsid w:val="00491B23"/>
    <w:rsid w:val="00491B8D"/>
    <w:rsid w:val="0049204D"/>
    <w:rsid w:val="004925DB"/>
    <w:rsid w:val="004926DE"/>
    <w:rsid w:val="00492EA5"/>
    <w:rsid w:val="0049384E"/>
    <w:rsid w:val="00493BF9"/>
    <w:rsid w:val="00493FD8"/>
    <w:rsid w:val="004940F0"/>
    <w:rsid w:val="0049464B"/>
    <w:rsid w:val="004947AD"/>
    <w:rsid w:val="00494943"/>
    <w:rsid w:val="00494B11"/>
    <w:rsid w:val="00494B84"/>
    <w:rsid w:val="00494C5D"/>
    <w:rsid w:val="00494C7C"/>
    <w:rsid w:val="004954B2"/>
    <w:rsid w:val="004958B6"/>
    <w:rsid w:val="00495F2F"/>
    <w:rsid w:val="00495F90"/>
    <w:rsid w:val="004960C8"/>
    <w:rsid w:val="00496348"/>
    <w:rsid w:val="0049659E"/>
    <w:rsid w:val="00496D32"/>
    <w:rsid w:val="004973C1"/>
    <w:rsid w:val="0049767C"/>
    <w:rsid w:val="00497C97"/>
    <w:rsid w:val="00497F7D"/>
    <w:rsid w:val="004A0217"/>
    <w:rsid w:val="004A0A68"/>
    <w:rsid w:val="004A1B02"/>
    <w:rsid w:val="004A1C7A"/>
    <w:rsid w:val="004A21BA"/>
    <w:rsid w:val="004A233E"/>
    <w:rsid w:val="004A26A8"/>
    <w:rsid w:val="004A2D25"/>
    <w:rsid w:val="004A2D3B"/>
    <w:rsid w:val="004A2DCD"/>
    <w:rsid w:val="004A2EF4"/>
    <w:rsid w:val="004A3446"/>
    <w:rsid w:val="004A3625"/>
    <w:rsid w:val="004A40D2"/>
    <w:rsid w:val="004A42B3"/>
    <w:rsid w:val="004A4485"/>
    <w:rsid w:val="004A4BC1"/>
    <w:rsid w:val="004A4F69"/>
    <w:rsid w:val="004A5211"/>
    <w:rsid w:val="004A55A4"/>
    <w:rsid w:val="004A5ACA"/>
    <w:rsid w:val="004A5DD5"/>
    <w:rsid w:val="004A6524"/>
    <w:rsid w:val="004A6541"/>
    <w:rsid w:val="004A68D9"/>
    <w:rsid w:val="004A6927"/>
    <w:rsid w:val="004A6D7A"/>
    <w:rsid w:val="004A6E4A"/>
    <w:rsid w:val="004A6EC9"/>
    <w:rsid w:val="004A7446"/>
    <w:rsid w:val="004A77FA"/>
    <w:rsid w:val="004B066F"/>
    <w:rsid w:val="004B0787"/>
    <w:rsid w:val="004B0BBB"/>
    <w:rsid w:val="004B0DA9"/>
    <w:rsid w:val="004B1361"/>
    <w:rsid w:val="004B16BD"/>
    <w:rsid w:val="004B1702"/>
    <w:rsid w:val="004B19CB"/>
    <w:rsid w:val="004B19DC"/>
    <w:rsid w:val="004B1CF1"/>
    <w:rsid w:val="004B1E07"/>
    <w:rsid w:val="004B2263"/>
    <w:rsid w:val="004B248F"/>
    <w:rsid w:val="004B2873"/>
    <w:rsid w:val="004B2A2D"/>
    <w:rsid w:val="004B2BC5"/>
    <w:rsid w:val="004B303A"/>
    <w:rsid w:val="004B3D69"/>
    <w:rsid w:val="004B3FBE"/>
    <w:rsid w:val="004B416A"/>
    <w:rsid w:val="004B45D0"/>
    <w:rsid w:val="004B488B"/>
    <w:rsid w:val="004B49D2"/>
    <w:rsid w:val="004B5112"/>
    <w:rsid w:val="004B52CF"/>
    <w:rsid w:val="004B5308"/>
    <w:rsid w:val="004B541D"/>
    <w:rsid w:val="004B5DBD"/>
    <w:rsid w:val="004B6B67"/>
    <w:rsid w:val="004B6D87"/>
    <w:rsid w:val="004B7517"/>
    <w:rsid w:val="004B796A"/>
    <w:rsid w:val="004B79EC"/>
    <w:rsid w:val="004B7DC9"/>
    <w:rsid w:val="004C0571"/>
    <w:rsid w:val="004C0BE4"/>
    <w:rsid w:val="004C16D5"/>
    <w:rsid w:val="004C190F"/>
    <w:rsid w:val="004C1AB3"/>
    <w:rsid w:val="004C2562"/>
    <w:rsid w:val="004C2932"/>
    <w:rsid w:val="004C2CBB"/>
    <w:rsid w:val="004C2DEE"/>
    <w:rsid w:val="004C2E26"/>
    <w:rsid w:val="004C347D"/>
    <w:rsid w:val="004C3BF5"/>
    <w:rsid w:val="004C3C30"/>
    <w:rsid w:val="004C4467"/>
    <w:rsid w:val="004C48BA"/>
    <w:rsid w:val="004C48E6"/>
    <w:rsid w:val="004C49B2"/>
    <w:rsid w:val="004C4B41"/>
    <w:rsid w:val="004C51FE"/>
    <w:rsid w:val="004C6146"/>
    <w:rsid w:val="004C665E"/>
    <w:rsid w:val="004C67C3"/>
    <w:rsid w:val="004C6A4D"/>
    <w:rsid w:val="004C6E77"/>
    <w:rsid w:val="004C722A"/>
    <w:rsid w:val="004C77B7"/>
    <w:rsid w:val="004C7E59"/>
    <w:rsid w:val="004C7F3C"/>
    <w:rsid w:val="004D04D8"/>
    <w:rsid w:val="004D0779"/>
    <w:rsid w:val="004D0963"/>
    <w:rsid w:val="004D0BBF"/>
    <w:rsid w:val="004D0D8D"/>
    <w:rsid w:val="004D122F"/>
    <w:rsid w:val="004D12FF"/>
    <w:rsid w:val="004D157B"/>
    <w:rsid w:val="004D1A29"/>
    <w:rsid w:val="004D21FC"/>
    <w:rsid w:val="004D225A"/>
    <w:rsid w:val="004D2458"/>
    <w:rsid w:val="004D2C87"/>
    <w:rsid w:val="004D2CA1"/>
    <w:rsid w:val="004D30C8"/>
    <w:rsid w:val="004D3562"/>
    <w:rsid w:val="004D3B51"/>
    <w:rsid w:val="004D5128"/>
    <w:rsid w:val="004D5723"/>
    <w:rsid w:val="004D5C9B"/>
    <w:rsid w:val="004D5D5B"/>
    <w:rsid w:val="004D62C0"/>
    <w:rsid w:val="004D68E2"/>
    <w:rsid w:val="004D6943"/>
    <w:rsid w:val="004D6AC7"/>
    <w:rsid w:val="004D716B"/>
    <w:rsid w:val="004D7281"/>
    <w:rsid w:val="004D7363"/>
    <w:rsid w:val="004D79DA"/>
    <w:rsid w:val="004D7C59"/>
    <w:rsid w:val="004D7CE9"/>
    <w:rsid w:val="004D7E48"/>
    <w:rsid w:val="004D7F18"/>
    <w:rsid w:val="004E02CE"/>
    <w:rsid w:val="004E04EA"/>
    <w:rsid w:val="004E0633"/>
    <w:rsid w:val="004E0903"/>
    <w:rsid w:val="004E0FFA"/>
    <w:rsid w:val="004E13B3"/>
    <w:rsid w:val="004E1680"/>
    <w:rsid w:val="004E1A16"/>
    <w:rsid w:val="004E1ED2"/>
    <w:rsid w:val="004E1EEE"/>
    <w:rsid w:val="004E20E9"/>
    <w:rsid w:val="004E210C"/>
    <w:rsid w:val="004E249D"/>
    <w:rsid w:val="004E2801"/>
    <w:rsid w:val="004E28BA"/>
    <w:rsid w:val="004E3530"/>
    <w:rsid w:val="004E3A17"/>
    <w:rsid w:val="004E50C6"/>
    <w:rsid w:val="004E50F9"/>
    <w:rsid w:val="004E53CE"/>
    <w:rsid w:val="004E5417"/>
    <w:rsid w:val="004E5BAD"/>
    <w:rsid w:val="004E61CD"/>
    <w:rsid w:val="004E62B9"/>
    <w:rsid w:val="004E652B"/>
    <w:rsid w:val="004E6B28"/>
    <w:rsid w:val="004E7C12"/>
    <w:rsid w:val="004F0098"/>
    <w:rsid w:val="004F0140"/>
    <w:rsid w:val="004F16BD"/>
    <w:rsid w:val="004F183A"/>
    <w:rsid w:val="004F1E95"/>
    <w:rsid w:val="004F228E"/>
    <w:rsid w:val="004F3860"/>
    <w:rsid w:val="004F40F0"/>
    <w:rsid w:val="004F43E6"/>
    <w:rsid w:val="004F45D9"/>
    <w:rsid w:val="004F4738"/>
    <w:rsid w:val="004F480D"/>
    <w:rsid w:val="004F493F"/>
    <w:rsid w:val="004F49C8"/>
    <w:rsid w:val="004F5589"/>
    <w:rsid w:val="004F5961"/>
    <w:rsid w:val="004F5D2D"/>
    <w:rsid w:val="004F6830"/>
    <w:rsid w:val="004F6E1D"/>
    <w:rsid w:val="004F6F25"/>
    <w:rsid w:val="004F705D"/>
    <w:rsid w:val="004F7110"/>
    <w:rsid w:val="004F7C81"/>
    <w:rsid w:val="005000D6"/>
    <w:rsid w:val="00500122"/>
    <w:rsid w:val="00500AA6"/>
    <w:rsid w:val="00500BAE"/>
    <w:rsid w:val="00501517"/>
    <w:rsid w:val="00501D3D"/>
    <w:rsid w:val="00502E3C"/>
    <w:rsid w:val="00502F51"/>
    <w:rsid w:val="0050302B"/>
    <w:rsid w:val="005030EA"/>
    <w:rsid w:val="005031F6"/>
    <w:rsid w:val="0050334A"/>
    <w:rsid w:val="00503B02"/>
    <w:rsid w:val="00503E1B"/>
    <w:rsid w:val="005040F9"/>
    <w:rsid w:val="00504683"/>
    <w:rsid w:val="00504794"/>
    <w:rsid w:val="0050499B"/>
    <w:rsid w:val="00504A23"/>
    <w:rsid w:val="005058B2"/>
    <w:rsid w:val="00505B15"/>
    <w:rsid w:val="00505EBD"/>
    <w:rsid w:val="00506B84"/>
    <w:rsid w:val="00507039"/>
    <w:rsid w:val="0050725E"/>
    <w:rsid w:val="00507504"/>
    <w:rsid w:val="0051008D"/>
    <w:rsid w:val="00510CC5"/>
    <w:rsid w:val="00511D51"/>
    <w:rsid w:val="00511EC1"/>
    <w:rsid w:val="00512177"/>
    <w:rsid w:val="005122D4"/>
    <w:rsid w:val="00512540"/>
    <w:rsid w:val="005128EA"/>
    <w:rsid w:val="0051298E"/>
    <w:rsid w:val="00512DE9"/>
    <w:rsid w:val="0051317A"/>
    <w:rsid w:val="00513355"/>
    <w:rsid w:val="005133D5"/>
    <w:rsid w:val="00513773"/>
    <w:rsid w:val="005140C1"/>
    <w:rsid w:val="00514297"/>
    <w:rsid w:val="00514667"/>
    <w:rsid w:val="005147BC"/>
    <w:rsid w:val="00514949"/>
    <w:rsid w:val="00514F45"/>
    <w:rsid w:val="005153AD"/>
    <w:rsid w:val="005154FA"/>
    <w:rsid w:val="0051569B"/>
    <w:rsid w:val="00515B20"/>
    <w:rsid w:val="00515BC7"/>
    <w:rsid w:val="00515E05"/>
    <w:rsid w:val="005161A3"/>
    <w:rsid w:val="00516447"/>
    <w:rsid w:val="005179BB"/>
    <w:rsid w:val="005200ED"/>
    <w:rsid w:val="0052028E"/>
    <w:rsid w:val="00520365"/>
    <w:rsid w:val="0052052D"/>
    <w:rsid w:val="00520711"/>
    <w:rsid w:val="005209E6"/>
    <w:rsid w:val="00520B6A"/>
    <w:rsid w:val="005211F7"/>
    <w:rsid w:val="0052148D"/>
    <w:rsid w:val="00521C1C"/>
    <w:rsid w:val="0052219D"/>
    <w:rsid w:val="005222A2"/>
    <w:rsid w:val="005223A9"/>
    <w:rsid w:val="0052272F"/>
    <w:rsid w:val="00522CBA"/>
    <w:rsid w:val="00522FDA"/>
    <w:rsid w:val="00523A78"/>
    <w:rsid w:val="00523D21"/>
    <w:rsid w:val="00524042"/>
    <w:rsid w:val="00524183"/>
    <w:rsid w:val="0052436C"/>
    <w:rsid w:val="005246B2"/>
    <w:rsid w:val="005248A7"/>
    <w:rsid w:val="00525008"/>
    <w:rsid w:val="005253B3"/>
    <w:rsid w:val="005257A0"/>
    <w:rsid w:val="0052728E"/>
    <w:rsid w:val="0052754A"/>
    <w:rsid w:val="00527968"/>
    <w:rsid w:val="00527DF4"/>
    <w:rsid w:val="00530050"/>
    <w:rsid w:val="00531868"/>
    <w:rsid w:val="00531A7C"/>
    <w:rsid w:val="00531AF6"/>
    <w:rsid w:val="00531C04"/>
    <w:rsid w:val="005329B0"/>
    <w:rsid w:val="00533513"/>
    <w:rsid w:val="0053387C"/>
    <w:rsid w:val="0053424E"/>
    <w:rsid w:val="0053485F"/>
    <w:rsid w:val="00534A13"/>
    <w:rsid w:val="00535301"/>
    <w:rsid w:val="00536A07"/>
    <w:rsid w:val="00536A9E"/>
    <w:rsid w:val="00536CA2"/>
    <w:rsid w:val="00536E05"/>
    <w:rsid w:val="00536E31"/>
    <w:rsid w:val="00536FA4"/>
    <w:rsid w:val="00537591"/>
    <w:rsid w:val="005375CE"/>
    <w:rsid w:val="00537EA4"/>
    <w:rsid w:val="00537F33"/>
    <w:rsid w:val="005401CB"/>
    <w:rsid w:val="00540282"/>
    <w:rsid w:val="00540730"/>
    <w:rsid w:val="00540BBC"/>
    <w:rsid w:val="0054113E"/>
    <w:rsid w:val="00541327"/>
    <w:rsid w:val="00541783"/>
    <w:rsid w:val="005419F0"/>
    <w:rsid w:val="00541FB5"/>
    <w:rsid w:val="005421C2"/>
    <w:rsid w:val="005424CA"/>
    <w:rsid w:val="0054250E"/>
    <w:rsid w:val="00542A2C"/>
    <w:rsid w:val="0054382C"/>
    <w:rsid w:val="00543AD4"/>
    <w:rsid w:val="005440B4"/>
    <w:rsid w:val="00544405"/>
    <w:rsid w:val="00544A51"/>
    <w:rsid w:val="00544B6D"/>
    <w:rsid w:val="00544E71"/>
    <w:rsid w:val="005458A3"/>
    <w:rsid w:val="0054619E"/>
    <w:rsid w:val="0054648A"/>
    <w:rsid w:val="0054660A"/>
    <w:rsid w:val="00546782"/>
    <w:rsid w:val="00546C1C"/>
    <w:rsid w:val="00546D80"/>
    <w:rsid w:val="00547139"/>
    <w:rsid w:val="00547348"/>
    <w:rsid w:val="005473CE"/>
    <w:rsid w:val="00547B51"/>
    <w:rsid w:val="00547CB0"/>
    <w:rsid w:val="00547E0F"/>
    <w:rsid w:val="00547E3E"/>
    <w:rsid w:val="0055037B"/>
    <w:rsid w:val="0055101F"/>
    <w:rsid w:val="0055103A"/>
    <w:rsid w:val="00551487"/>
    <w:rsid w:val="0055166F"/>
    <w:rsid w:val="00551EFB"/>
    <w:rsid w:val="00552384"/>
    <w:rsid w:val="0055248C"/>
    <w:rsid w:val="005533DB"/>
    <w:rsid w:val="005539C4"/>
    <w:rsid w:val="00553B2A"/>
    <w:rsid w:val="00554CD2"/>
    <w:rsid w:val="005557B2"/>
    <w:rsid w:val="00555A66"/>
    <w:rsid w:val="00556318"/>
    <w:rsid w:val="0055686F"/>
    <w:rsid w:val="00556C8A"/>
    <w:rsid w:val="0055751D"/>
    <w:rsid w:val="00557C03"/>
    <w:rsid w:val="00557F90"/>
    <w:rsid w:val="005607EE"/>
    <w:rsid w:val="0056155D"/>
    <w:rsid w:val="00561E47"/>
    <w:rsid w:val="00562645"/>
    <w:rsid w:val="0056269F"/>
    <w:rsid w:val="00563082"/>
    <w:rsid w:val="0056328E"/>
    <w:rsid w:val="005634AA"/>
    <w:rsid w:val="005635DD"/>
    <w:rsid w:val="00563A5F"/>
    <w:rsid w:val="00563BFC"/>
    <w:rsid w:val="00563EAD"/>
    <w:rsid w:val="00563F02"/>
    <w:rsid w:val="005642BE"/>
    <w:rsid w:val="005643BF"/>
    <w:rsid w:val="00564936"/>
    <w:rsid w:val="00564A87"/>
    <w:rsid w:val="00564C54"/>
    <w:rsid w:val="00564DFE"/>
    <w:rsid w:val="00564F20"/>
    <w:rsid w:val="005651AC"/>
    <w:rsid w:val="00565652"/>
    <w:rsid w:val="00565D24"/>
    <w:rsid w:val="00565DF7"/>
    <w:rsid w:val="00565F33"/>
    <w:rsid w:val="0056659B"/>
    <w:rsid w:val="00567387"/>
    <w:rsid w:val="00567A11"/>
    <w:rsid w:val="00570201"/>
    <w:rsid w:val="00570568"/>
    <w:rsid w:val="00570717"/>
    <w:rsid w:val="005708D6"/>
    <w:rsid w:val="00570C22"/>
    <w:rsid w:val="005712D9"/>
    <w:rsid w:val="0057133C"/>
    <w:rsid w:val="005719E2"/>
    <w:rsid w:val="00571A96"/>
    <w:rsid w:val="00571E74"/>
    <w:rsid w:val="005720D1"/>
    <w:rsid w:val="00572111"/>
    <w:rsid w:val="00572832"/>
    <w:rsid w:val="00573020"/>
    <w:rsid w:val="005737E7"/>
    <w:rsid w:val="00573B28"/>
    <w:rsid w:val="00573C36"/>
    <w:rsid w:val="00574165"/>
    <w:rsid w:val="005746D3"/>
    <w:rsid w:val="00574BCC"/>
    <w:rsid w:val="00574D32"/>
    <w:rsid w:val="005754DF"/>
    <w:rsid w:val="00575721"/>
    <w:rsid w:val="00575D01"/>
    <w:rsid w:val="00575E90"/>
    <w:rsid w:val="00575F77"/>
    <w:rsid w:val="0057617D"/>
    <w:rsid w:val="00576296"/>
    <w:rsid w:val="0057654B"/>
    <w:rsid w:val="00576610"/>
    <w:rsid w:val="00576E77"/>
    <w:rsid w:val="0057761B"/>
    <w:rsid w:val="00577879"/>
    <w:rsid w:val="00577915"/>
    <w:rsid w:val="00577A4E"/>
    <w:rsid w:val="005801B8"/>
    <w:rsid w:val="0058048F"/>
    <w:rsid w:val="00580A6F"/>
    <w:rsid w:val="00580DA3"/>
    <w:rsid w:val="005815EE"/>
    <w:rsid w:val="00581841"/>
    <w:rsid w:val="005819D9"/>
    <w:rsid w:val="005821AD"/>
    <w:rsid w:val="00582575"/>
    <w:rsid w:val="005825C1"/>
    <w:rsid w:val="00582AAA"/>
    <w:rsid w:val="00582ACB"/>
    <w:rsid w:val="00583227"/>
    <w:rsid w:val="00583294"/>
    <w:rsid w:val="00583C7F"/>
    <w:rsid w:val="005842B3"/>
    <w:rsid w:val="00584647"/>
    <w:rsid w:val="005860F6"/>
    <w:rsid w:val="0058611B"/>
    <w:rsid w:val="00586397"/>
    <w:rsid w:val="005864F5"/>
    <w:rsid w:val="0058657E"/>
    <w:rsid w:val="005865D3"/>
    <w:rsid w:val="005865DB"/>
    <w:rsid w:val="00586811"/>
    <w:rsid w:val="00586F6C"/>
    <w:rsid w:val="005874E3"/>
    <w:rsid w:val="00587A25"/>
    <w:rsid w:val="00587B4A"/>
    <w:rsid w:val="00587C54"/>
    <w:rsid w:val="00587FA1"/>
    <w:rsid w:val="00590AD4"/>
    <w:rsid w:val="005911C8"/>
    <w:rsid w:val="00591580"/>
    <w:rsid w:val="00591676"/>
    <w:rsid w:val="005916DD"/>
    <w:rsid w:val="00591D4B"/>
    <w:rsid w:val="00592056"/>
    <w:rsid w:val="005920F2"/>
    <w:rsid w:val="0059243E"/>
    <w:rsid w:val="005925D5"/>
    <w:rsid w:val="005928F4"/>
    <w:rsid w:val="005930F4"/>
    <w:rsid w:val="005935AC"/>
    <w:rsid w:val="00593D76"/>
    <w:rsid w:val="00593E69"/>
    <w:rsid w:val="0059441B"/>
    <w:rsid w:val="00594B26"/>
    <w:rsid w:val="005955C2"/>
    <w:rsid w:val="0059562A"/>
    <w:rsid w:val="005956FD"/>
    <w:rsid w:val="00595734"/>
    <w:rsid w:val="00595F9C"/>
    <w:rsid w:val="0059628B"/>
    <w:rsid w:val="005964CE"/>
    <w:rsid w:val="00596E32"/>
    <w:rsid w:val="00596F86"/>
    <w:rsid w:val="00597121"/>
    <w:rsid w:val="00597553"/>
    <w:rsid w:val="005979BA"/>
    <w:rsid w:val="00597E91"/>
    <w:rsid w:val="005A041E"/>
    <w:rsid w:val="005A056A"/>
    <w:rsid w:val="005A05B2"/>
    <w:rsid w:val="005A090F"/>
    <w:rsid w:val="005A0942"/>
    <w:rsid w:val="005A0A35"/>
    <w:rsid w:val="005A0B76"/>
    <w:rsid w:val="005A0CDC"/>
    <w:rsid w:val="005A1122"/>
    <w:rsid w:val="005A1542"/>
    <w:rsid w:val="005A1A1F"/>
    <w:rsid w:val="005A1F99"/>
    <w:rsid w:val="005A2621"/>
    <w:rsid w:val="005A2B23"/>
    <w:rsid w:val="005A2BA6"/>
    <w:rsid w:val="005A2F66"/>
    <w:rsid w:val="005A323A"/>
    <w:rsid w:val="005A350C"/>
    <w:rsid w:val="005A3986"/>
    <w:rsid w:val="005A46E4"/>
    <w:rsid w:val="005A4925"/>
    <w:rsid w:val="005A5664"/>
    <w:rsid w:val="005A6191"/>
    <w:rsid w:val="005A61D9"/>
    <w:rsid w:val="005A6900"/>
    <w:rsid w:val="005A693F"/>
    <w:rsid w:val="005A6B67"/>
    <w:rsid w:val="005A6C96"/>
    <w:rsid w:val="005A72C3"/>
    <w:rsid w:val="005A7ADB"/>
    <w:rsid w:val="005A7D7B"/>
    <w:rsid w:val="005B0736"/>
    <w:rsid w:val="005B074D"/>
    <w:rsid w:val="005B0761"/>
    <w:rsid w:val="005B18EB"/>
    <w:rsid w:val="005B2CF8"/>
    <w:rsid w:val="005B2E41"/>
    <w:rsid w:val="005B302A"/>
    <w:rsid w:val="005B3453"/>
    <w:rsid w:val="005B375E"/>
    <w:rsid w:val="005B4973"/>
    <w:rsid w:val="005B4C57"/>
    <w:rsid w:val="005B4D92"/>
    <w:rsid w:val="005B5248"/>
    <w:rsid w:val="005B5AA1"/>
    <w:rsid w:val="005B5BB4"/>
    <w:rsid w:val="005B5C48"/>
    <w:rsid w:val="005B5CDE"/>
    <w:rsid w:val="005B6723"/>
    <w:rsid w:val="005B6DED"/>
    <w:rsid w:val="005B6F94"/>
    <w:rsid w:val="005B7702"/>
    <w:rsid w:val="005B7F63"/>
    <w:rsid w:val="005C008F"/>
    <w:rsid w:val="005C08E4"/>
    <w:rsid w:val="005C09D9"/>
    <w:rsid w:val="005C107E"/>
    <w:rsid w:val="005C19EE"/>
    <w:rsid w:val="005C19F9"/>
    <w:rsid w:val="005C1DEE"/>
    <w:rsid w:val="005C2079"/>
    <w:rsid w:val="005C2378"/>
    <w:rsid w:val="005C2BCC"/>
    <w:rsid w:val="005C2DF1"/>
    <w:rsid w:val="005C2E19"/>
    <w:rsid w:val="005C2E90"/>
    <w:rsid w:val="005C303E"/>
    <w:rsid w:val="005C324B"/>
    <w:rsid w:val="005C35DE"/>
    <w:rsid w:val="005C42AC"/>
    <w:rsid w:val="005C46DC"/>
    <w:rsid w:val="005C471F"/>
    <w:rsid w:val="005C4732"/>
    <w:rsid w:val="005C484C"/>
    <w:rsid w:val="005C4B23"/>
    <w:rsid w:val="005C4ED1"/>
    <w:rsid w:val="005C4F48"/>
    <w:rsid w:val="005C4F8F"/>
    <w:rsid w:val="005C5607"/>
    <w:rsid w:val="005C5B06"/>
    <w:rsid w:val="005C6783"/>
    <w:rsid w:val="005C6874"/>
    <w:rsid w:val="005C70AB"/>
    <w:rsid w:val="005C7658"/>
    <w:rsid w:val="005C76A0"/>
    <w:rsid w:val="005C76CE"/>
    <w:rsid w:val="005C7A0C"/>
    <w:rsid w:val="005D00E0"/>
    <w:rsid w:val="005D0D3F"/>
    <w:rsid w:val="005D12AB"/>
    <w:rsid w:val="005D1784"/>
    <w:rsid w:val="005D2109"/>
    <w:rsid w:val="005D26FC"/>
    <w:rsid w:val="005D2C92"/>
    <w:rsid w:val="005D2DE1"/>
    <w:rsid w:val="005D3169"/>
    <w:rsid w:val="005D44F1"/>
    <w:rsid w:val="005D47EE"/>
    <w:rsid w:val="005D4E25"/>
    <w:rsid w:val="005D5459"/>
    <w:rsid w:val="005D5C84"/>
    <w:rsid w:val="005D65BE"/>
    <w:rsid w:val="005D68C4"/>
    <w:rsid w:val="005D6966"/>
    <w:rsid w:val="005D6D97"/>
    <w:rsid w:val="005D6DFD"/>
    <w:rsid w:val="005D7AE1"/>
    <w:rsid w:val="005D7FB9"/>
    <w:rsid w:val="005E027C"/>
    <w:rsid w:val="005E097D"/>
    <w:rsid w:val="005E10A8"/>
    <w:rsid w:val="005E11C7"/>
    <w:rsid w:val="005E1C96"/>
    <w:rsid w:val="005E230F"/>
    <w:rsid w:val="005E236B"/>
    <w:rsid w:val="005E2CCF"/>
    <w:rsid w:val="005E36FE"/>
    <w:rsid w:val="005E404B"/>
    <w:rsid w:val="005E42FA"/>
    <w:rsid w:val="005E4D02"/>
    <w:rsid w:val="005E51A4"/>
    <w:rsid w:val="005E570C"/>
    <w:rsid w:val="005E590E"/>
    <w:rsid w:val="005E5F74"/>
    <w:rsid w:val="005E6C25"/>
    <w:rsid w:val="005E70CF"/>
    <w:rsid w:val="005E7397"/>
    <w:rsid w:val="005E7708"/>
    <w:rsid w:val="005E7BEB"/>
    <w:rsid w:val="005F034E"/>
    <w:rsid w:val="005F06B8"/>
    <w:rsid w:val="005F0A5C"/>
    <w:rsid w:val="005F0DD0"/>
    <w:rsid w:val="005F11BA"/>
    <w:rsid w:val="005F12A1"/>
    <w:rsid w:val="005F19D7"/>
    <w:rsid w:val="005F2C10"/>
    <w:rsid w:val="005F2CE4"/>
    <w:rsid w:val="005F2E68"/>
    <w:rsid w:val="005F38FB"/>
    <w:rsid w:val="005F4330"/>
    <w:rsid w:val="005F46FD"/>
    <w:rsid w:val="005F51ED"/>
    <w:rsid w:val="005F55C0"/>
    <w:rsid w:val="005F5FFC"/>
    <w:rsid w:val="005F60C7"/>
    <w:rsid w:val="005F712A"/>
    <w:rsid w:val="005F7163"/>
    <w:rsid w:val="005F73A2"/>
    <w:rsid w:val="005F7770"/>
    <w:rsid w:val="005F7976"/>
    <w:rsid w:val="005F7B01"/>
    <w:rsid w:val="005F7B62"/>
    <w:rsid w:val="005F7D98"/>
    <w:rsid w:val="006000EB"/>
    <w:rsid w:val="006002B1"/>
    <w:rsid w:val="0060045D"/>
    <w:rsid w:val="00600C7A"/>
    <w:rsid w:val="006014FD"/>
    <w:rsid w:val="006020A7"/>
    <w:rsid w:val="00602362"/>
    <w:rsid w:val="006024D1"/>
    <w:rsid w:val="006028A0"/>
    <w:rsid w:val="00602E02"/>
    <w:rsid w:val="00602F0A"/>
    <w:rsid w:val="006034CE"/>
    <w:rsid w:val="00603A4F"/>
    <w:rsid w:val="00603BC1"/>
    <w:rsid w:val="00603CC0"/>
    <w:rsid w:val="00603D08"/>
    <w:rsid w:val="00603F9F"/>
    <w:rsid w:val="0060422C"/>
    <w:rsid w:val="006044DF"/>
    <w:rsid w:val="00604504"/>
    <w:rsid w:val="00604571"/>
    <w:rsid w:val="006045F1"/>
    <w:rsid w:val="006046B4"/>
    <w:rsid w:val="00604CF3"/>
    <w:rsid w:val="00604D74"/>
    <w:rsid w:val="0060507D"/>
    <w:rsid w:val="00605A76"/>
    <w:rsid w:val="00605DED"/>
    <w:rsid w:val="006066DC"/>
    <w:rsid w:val="00606F7D"/>
    <w:rsid w:val="0060724D"/>
    <w:rsid w:val="00607363"/>
    <w:rsid w:val="00607DDC"/>
    <w:rsid w:val="00607FDF"/>
    <w:rsid w:val="0061011B"/>
    <w:rsid w:val="00610C44"/>
    <w:rsid w:val="006110F2"/>
    <w:rsid w:val="0061143B"/>
    <w:rsid w:val="00611EDD"/>
    <w:rsid w:val="00612201"/>
    <w:rsid w:val="0061239E"/>
    <w:rsid w:val="00612F03"/>
    <w:rsid w:val="00613584"/>
    <w:rsid w:val="00613BF7"/>
    <w:rsid w:val="0061421B"/>
    <w:rsid w:val="00614567"/>
    <w:rsid w:val="006145E2"/>
    <w:rsid w:val="00615F46"/>
    <w:rsid w:val="00615F69"/>
    <w:rsid w:val="0061621E"/>
    <w:rsid w:val="006166F5"/>
    <w:rsid w:val="00617035"/>
    <w:rsid w:val="006170C9"/>
    <w:rsid w:val="006175CA"/>
    <w:rsid w:val="00617637"/>
    <w:rsid w:val="006178AB"/>
    <w:rsid w:val="00617AEB"/>
    <w:rsid w:val="006200CE"/>
    <w:rsid w:val="006209B9"/>
    <w:rsid w:val="00620E41"/>
    <w:rsid w:val="0062157F"/>
    <w:rsid w:val="00621608"/>
    <w:rsid w:val="006216D4"/>
    <w:rsid w:val="00622132"/>
    <w:rsid w:val="006225FE"/>
    <w:rsid w:val="00622CFC"/>
    <w:rsid w:val="00622D2D"/>
    <w:rsid w:val="00623440"/>
    <w:rsid w:val="00623560"/>
    <w:rsid w:val="00623FAB"/>
    <w:rsid w:val="00624050"/>
    <w:rsid w:val="00625A8A"/>
    <w:rsid w:val="00626126"/>
    <w:rsid w:val="00626304"/>
    <w:rsid w:val="00626420"/>
    <w:rsid w:val="00626547"/>
    <w:rsid w:val="006265D6"/>
    <w:rsid w:val="00626D05"/>
    <w:rsid w:val="00626D83"/>
    <w:rsid w:val="00626F3A"/>
    <w:rsid w:val="006274A9"/>
    <w:rsid w:val="00627695"/>
    <w:rsid w:val="006276CB"/>
    <w:rsid w:val="00627835"/>
    <w:rsid w:val="00627DD1"/>
    <w:rsid w:val="00627F4A"/>
    <w:rsid w:val="0063055F"/>
    <w:rsid w:val="0063081D"/>
    <w:rsid w:val="00630AD0"/>
    <w:rsid w:val="00631666"/>
    <w:rsid w:val="00631CBF"/>
    <w:rsid w:val="006320F5"/>
    <w:rsid w:val="0063216B"/>
    <w:rsid w:val="006321A3"/>
    <w:rsid w:val="0063225E"/>
    <w:rsid w:val="00632711"/>
    <w:rsid w:val="00632DE2"/>
    <w:rsid w:val="00633022"/>
    <w:rsid w:val="0063317C"/>
    <w:rsid w:val="00633544"/>
    <w:rsid w:val="00633E91"/>
    <w:rsid w:val="00634665"/>
    <w:rsid w:val="006347AB"/>
    <w:rsid w:val="00634D47"/>
    <w:rsid w:val="00634D6E"/>
    <w:rsid w:val="0063545E"/>
    <w:rsid w:val="006355B6"/>
    <w:rsid w:val="00635E6B"/>
    <w:rsid w:val="00635E77"/>
    <w:rsid w:val="00635FD9"/>
    <w:rsid w:val="0063655D"/>
    <w:rsid w:val="00636D11"/>
    <w:rsid w:val="00637964"/>
    <w:rsid w:val="00637CC2"/>
    <w:rsid w:val="00637D88"/>
    <w:rsid w:val="00637F48"/>
    <w:rsid w:val="006400BD"/>
    <w:rsid w:val="00640443"/>
    <w:rsid w:val="006405ED"/>
    <w:rsid w:val="0064076F"/>
    <w:rsid w:val="00640B40"/>
    <w:rsid w:val="00641B51"/>
    <w:rsid w:val="00641BB2"/>
    <w:rsid w:val="00641D15"/>
    <w:rsid w:val="00642000"/>
    <w:rsid w:val="006421A9"/>
    <w:rsid w:val="006422A0"/>
    <w:rsid w:val="0064231C"/>
    <w:rsid w:val="00642720"/>
    <w:rsid w:val="00642725"/>
    <w:rsid w:val="00642B1A"/>
    <w:rsid w:val="00642C5A"/>
    <w:rsid w:val="00642D77"/>
    <w:rsid w:val="00642EB0"/>
    <w:rsid w:val="0064382C"/>
    <w:rsid w:val="00643F94"/>
    <w:rsid w:val="00644100"/>
    <w:rsid w:val="006448F6"/>
    <w:rsid w:val="00644BC0"/>
    <w:rsid w:val="00644F14"/>
    <w:rsid w:val="00645253"/>
    <w:rsid w:val="006452F4"/>
    <w:rsid w:val="00645922"/>
    <w:rsid w:val="00645D93"/>
    <w:rsid w:val="00645DEF"/>
    <w:rsid w:val="0064617D"/>
    <w:rsid w:val="006467C9"/>
    <w:rsid w:val="00646B1B"/>
    <w:rsid w:val="00646D5D"/>
    <w:rsid w:val="006475C6"/>
    <w:rsid w:val="006475F1"/>
    <w:rsid w:val="006476E8"/>
    <w:rsid w:val="00650347"/>
    <w:rsid w:val="00650389"/>
    <w:rsid w:val="00650F2B"/>
    <w:rsid w:val="00650F41"/>
    <w:rsid w:val="00651562"/>
    <w:rsid w:val="00651994"/>
    <w:rsid w:val="00651ABB"/>
    <w:rsid w:val="00651ACE"/>
    <w:rsid w:val="00651D77"/>
    <w:rsid w:val="00651E85"/>
    <w:rsid w:val="006522F2"/>
    <w:rsid w:val="0065269A"/>
    <w:rsid w:val="006529B2"/>
    <w:rsid w:val="00652DB4"/>
    <w:rsid w:val="0065320A"/>
    <w:rsid w:val="006532E0"/>
    <w:rsid w:val="006533D0"/>
    <w:rsid w:val="0065352E"/>
    <w:rsid w:val="0065375E"/>
    <w:rsid w:val="00653A0A"/>
    <w:rsid w:val="00653E33"/>
    <w:rsid w:val="006548B4"/>
    <w:rsid w:val="006548C6"/>
    <w:rsid w:val="00654B25"/>
    <w:rsid w:val="00654B73"/>
    <w:rsid w:val="006553E1"/>
    <w:rsid w:val="0065590D"/>
    <w:rsid w:val="00655C2E"/>
    <w:rsid w:val="0065639E"/>
    <w:rsid w:val="00656BA4"/>
    <w:rsid w:val="00656D98"/>
    <w:rsid w:val="006572C2"/>
    <w:rsid w:val="006572CC"/>
    <w:rsid w:val="00657510"/>
    <w:rsid w:val="00657AD1"/>
    <w:rsid w:val="00660178"/>
    <w:rsid w:val="00660512"/>
    <w:rsid w:val="00660647"/>
    <w:rsid w:val="00660686"/>
    <w:rsid w:val="0066287B"/>
    <w:rsid w:val="006629D5"/>
    <w:rsid w:val="00662B1E"/>
    <w:rsid w:val="00662C67"/>
    <w:rsid w:val="006635AE"/>
    <w:rsid w:val="00663D0C"/>
    <w:rsid w:val="00663DF7"/>
    <w:rsid w:val="00663E72"/>
    <w:rsid w:val="00664295"/>
    <w:rsid w:val="00664C19"/>
    <w:rsid w:val="00664C26"/>
    <w:rsid w:val="006650F3"/>
    <w:rsid w:val="006655F0"/>
    <w:rsid w:val="00665930"/>
    <w:rsid w:val="00665B1D"/>
    <w:rsid w:val="00665B82"/>
    <w:rsid w:val="00665EEE"/>
    <w:rsid w:val="0066607E"/>
    <w:rsid w:val="006661FD"/>
    <w:rsid w:val="0066628B"/>
    <w:rsid w:val="006663A4"/>
    <w:rsid w:val="006665E3"/>
    <w:rsid w:val="00666918"/>
    <w:rsid w:val="00666E8D"/>
    <w:rsid w:val="00666F2E"/>
    <w:rsid w:val="00667482"/>
    <w:rsid w:val="0066790B"/>
    <w:rsid w:val="00667E8B"/>
    <w:rsid w:val="00667FA5"/>
    <w:rsid w:val="0067056C"/>
    <w:rsid w:val="006706EF"/>
    <w:rsid w:val="006709B7"/>
    <w:rsid w:val="00671023"/>
    <w:rsid w:val="006712C3"/>
    <w:rsid w:val="006723F1"/>
    <w:rsid w:val="00672808"/>
    <w:rsid w:val="00672A8B"/>
    <w:rsid w:val="00672EE8"/>
    <w:rsid w:val="00673105"/>
    <w:rsid w:val="00673CCD"/>
    <w:rsid w:val="006741C6"/>
    <w:rsid w:val="006741D9"/>
    <w:rsid w:val="00674799"/>
    <w:rsid w:val="00674E79"/>
    <w:rsid w:val="00674E8C"/>
    <w:rsid w:val="00674F15"/>
    <w:rsid w:val="0067543D"/>
    <w:rsid w:val="00675507"/>
    <w:rsid w:val="006769D6"/>
    <w:rsid w:val="00677053"/>
    <w:rsid w:val="006772C6"/>
    <w:rsid w:val="00677A53"/>
    <w:rsid w:val="006800B4"/>
    <w:rsid w:val="006802E3"/>
    <w:rsid w:val="006803C7"/>
    <w:rsid w:val="0068055D"/>
    <w:rsid w:val="00680C90"/>
    <w:rsid w:val="00681CAD"/>
    <w:rsid w:val="00681E2D"/>
    <w:rsid w:val="00681E58"/>
    <w:rsid w:val="00682786"/>
    <w:rsid w:val="00682976"/>
    <w:rsid w:val="006829A4"/>
    <w:rsid w:val="006832DF"/>
    <w:rsid w:val="006838F9"/>
    <w:rsid w:val="00683FDB"/>
    <w:rsid w:val="00684031"/>
    <w:rsid w:val="00684320"/>
    <w:rsid w:val="006846C0"/>
    <w:rsid w:val="00684720"/>
    <w:rsid w:val="00684860"/>
    <w:rsid w:val="006848D2"/>
    <w:rsid w:val="00684E25"/>
    <w:rsid w:val="0068552B"/>
    <w:rsid w:val="006855D9"/>
    <w:rsid w:val="00685652"/>
    <w:rsid w:val="00685AD8"/>
    <w:rsid w:val="00685C02"/>
    <w:rsid w:val="00685D6C"/>
    <w:rsid w:val="00685D82"/>
    <w:rsid w:val="00685E74"/>
    <w:rsid w:val="00685EFF"/>
    <w:rsid w:val="0068613B"/>
    <w:rsid w:val="00686762"/>
    <w:rsid w:val="00686A0E"/>
    <w:rsid w:val="00687420"/>
    <w:rsid w:val="0068755D"/>
    <w:rsid w:val="006876E0"/>
    <w:rsid w:val="0069015A"/>
    <w:rsid w:val="00690487"/>
    <w:rsid w:val="00690F3E"/>
    <w:rsid w:val="0069125A"/>
    <w:rsid w:val="0069154A"/>
    <w:rsid w:val="00691891"/>
    <w:rsid w:val="00691B4D"/>
    <w:rsid w:val="00692272"/>
    <w:rsid w:val="006923AA"/>
    <w:rsid w:val="00692548"/>
    <w:rsid w:val="00692855"/>
    <w:rsid w:val="00692D33"/>
    <w:rsid w:val="00692FA3"/>
    <w:rsid w:val="00693B3E"/>
    <w:rsid w:val="00694A55"/>
    <w:rsid w:val="00694B78"/>
    <w:rsid w:val="00694EF3"/>
    <w:rsid w:val="00695855"/>
    <w:rsid w:val="00695874"/>
    <w:rsid w:val="00695C40"/>
    <w:rsid w:val="00696148"/>
    <w:rsid w:val="00696C85"/>
    <w:rsid w:val="0069712B"/>
    <w:rsid w:val="00697198"/>
    <w:rsid w:val="00697309"/>
    <w:rsid w:val="006978D1"/>
    <w:rsid w:val="00697E67"/>
    <w:rsid w:val="00697EB5"/>
    <w:rsid w:val="006A0137"/>
    <w:rsid w:val="006A0184"/>
    <w:rsid w:val="006A0336"/>
    <w:rsid w:val="006A04D5"/>
    <w:rsid w:val="006A067E"/>
    <w:rsid w:val="006A082A"/>
    <w:rsid w:val="006A0C22"/>
    <w:rsid w:val="006A1432"/>
    <w:rsid w:val="006A14E7"/>
    <w:rsid w:val="006A152B"/>
    <w:rsid w:val="006A1C95"/>
    <w:rsid w:val="006A1E75"/>
    <w:rsid w:val="006A2168"/>
    <w:rsid w:val="006A2189"/>
    <w:rsid w:val="006A22B9"/>
    <w:rsid w:val="006A23DB"/>
    <w:rsid w:val="006A26D7"/>
    <w:rsid w:val="006A2724"/>
    <w:rsid w:val="006A29D9"/>
    <w:rsid w:val="006A2D58"/>
    <w:rsid w:val="006A3487"/>
    <w:rsid w:val="006A3F1D"/>
    <w:rsid w:val="006A411E"/>
    <w:rsid w:val="006A4B74"/>
    <w:rsid w:val="006A4D17"/>
    <w:rsid w:val="006A52FA"/>
    <w:rsid w:val="006A5344"/>
    <w:rsid w:val="006A581E"/>
    <w:rsid w:val="006A5DC6"/>
    <w:rsid w:val="006A6BE3"/>
    <w:rsid w:val="006A6CB3"/>
    <w:rsid w:val="006A7283"/>
    <w:rsid w:val="006A751A"/>
    <w:rsid w:val="006A7919"/>
    <w:rsid w:val="006A7B34"/>
    <w:rsid w:val="006B00AD"/>
    <w:rsid w:val="006B063D"/>
    <w:rsid w:val="006B09D4"/>
    <w:rsid w:val="006B0B8D"/>
    <w:rsid w:val="006B0BAA"/>
    <w:rsid w:val="006B0D8B"/>
    <w:rsid w:val="006B0DC8"/>
    <w:rsid w:val="006B1732"/>
    <w:rsid w:val="006B1792"/>
    <w:rsid w:val="006B1CE1"/>
    <w:rsid w:val="006B1F3E"/>
    <w:rsid w:val="006B2306"/>
    <w:rsid w:val="006B23E7"/>
    <w:rsid w:val="006B2D09"/>
    <w:rsid w:val="006B2DC9"/>
    <w:rsid w:val="006B341D"/>
    <w:rsid w:val="006B348E"/>
    <w:rsid w:val="006B3BEA"/>
    <w:rsid w:val="006B4072"/>
    <w:rsid w:val="006B4289"/>
    <w:rsid w:val="006B447B"/>
    <w:rsid w:val="006B47AE"/>
    <w:rsid w:val="006B4B22"/>
    <w:rsid w:val="006B537F"/>
    <w:rsid w:val="006B5DF3"/>
    <w:rsid w:val="006B619B"/>
    <w:rsid w:val="006B6F2F"/>
    <w:rsid w:val="006B6F62"/>
    <w:rsid w:val="006B6FB5"/>
    <w:rsid w:val="006B7823"/>
    <w:rsid w:val="006B7DDB"/>
    <w:rsid w:val="006C0059"/>
    <w:rsid w:val="006C06C6"/>
    <w:rsid w:val="006C08B5"/>
    <w:rsid w:val="006C0C73"/>
    <w:rsid w:val="006C0DC8"/>
    <w:rsid w:val="006C202B"/>
    <w:rsid w:val="006C2494"/>
    <w:rsid w:val="006C2789"/>
    <w:rsid w:val="006C2B83"/>
    <w:rsid w:val="006C357D"/>
    <w:rsid w:val="006C47EE"/>
    <w:rsid w:val="006C4A9E"/>
    <w:rsid w:val="006C4CE3"/>
    <w:rsid w:val="006C52D2"/>
    <w:rsid w:val="006C5FCD"/>
    <w:rsid w:val="006C60D1"/>
    <w:rsid w:val="006C623E"/>
    <w:rsid w:val="006C75EF"/>
    <w:rsid w:val="006C7C7C"/>
    <w:rsid w:val="006C7FBD"/>
    <w:rsid w:val="006D01F8"/>
    <w:rsid w:val="006D0331"/>
    <w:rsid w:val="006D057D"/>
    <w:rsid w:val="006D058E"/>
    <w:rsid w:val="006D08E1"/>
    <w:rsid w:val="006D0DD5"/>
    <w:rsid w:val="006D117A"/>
    <w:rsid w:val="006D144F"/>
    <w:rsid w:val="006D161B"/>
    <w:rsid w:val="006D1A94"/>
    <w:rsid w:val="006D1FFF"/>
    <w:rsid w:val="006D224C"/>
    <w:rsid w:val="006D2605"/>
    <w:rsid w:val="006D279D"/>
    <w:rsid w:val="006D289A"/>
    <w:rsid w:val="006D30A2"/>
    <w:rsid w:val="006D424E"/>
    <w:rsid w:val="006D4576"/>
    <w:rsid w:val="006D4B47"/>
    <w:rsid w:val="006D4BDA"/>
    <w:rsid w:val="006D4DA6"/>
    <w:rsid w:val="006D4EC1"/>
    <w:rsid w:val="006D5904"/>
    <w:rsid w:val="006D5D42"/>
    <w:rsid w:val="006D5EBF"/>
    <w:rsid w:val="006D6047"/>
    <w:rsid w:val="006D6145"/>
    <w:rsid w:val="006D64E5"/>
    <w:rsid w:val="006D66C2"/>
    <w:rsid w:val="006D67BA"/>
    <w:rsid w:val="006D6A08"/>
    <w:rsid w:val="006D6B3B"/>
    <w:rsid w:val="006D6BA7"/>
    <w:rsid w:val="006D6F64"/>
    <w:rsid w:val="006D70E0"/>
    <w:rsid w:val="006D710D"/>
    <w:rsid w:val="006D7326"/>
    <w:rsid w:val="006D750B"/>
    <w:rsid w:val="006E00E6"/>
    <w:rsid w:val="006E01EC"/>
    <w:rsid w:val="006E05AC"/>
    <w:rsid w:val="006E0F17"/>
    <w:rsid w:val="006E297C"/>
    <w:rsid w:val="006E34C8"/>
    <w:rsid w:val="006E34E9"/>
    <w:rsid w:val="006E359E"/>
    <w:rsid w:val="006E420F"/>
    <w:rsid w:val="006E44DB"/>
    <w:rsid w:val="006E4D54"/>
    <w:rsid w:val="006E5760"/>
    <w:rsid w:val="006E6D23"/>
    <w:rsid w:val="006E6E61"/>
    <w:rsid w:val="006E710E"/>
    <w:rsid w:val="006E73BD"/>
    <w:rsid w:val="006E77A7"/>
    <w:rsid w:val="006E78BE"/>
    <w:rsid w:val="006E7AF7"/>
    <w:rsid w:val="006F022A"/>
    <w:rsid w:val="006F0806"/>
    <w:rsid w:val="006F0ABF"/>
    <w:rsid w:val="006F0F9D"/>
    <w:rsid w:val="006F13E5"/>
    <w:rsid w:val="006F183E"/>
    <w:rsid w:val="006F1939"/>
    <w:rsid w:val="006F24C4"/>
    <w:rsid w:val="006F24CB"/>
    <w:rsid w:val="006F271A"/>
    <w:rsid w:val="006F2E05"/>
    <w:rsid w:val="006F30B6"/>
    <w:rsid w:val="006F3582"/>
    <w:rsid w:val="006F3AD0"/>
    <w:rsid w:val="006F4215"/>
    <w:rsid w:val="006F4E35"/>
    <w:rsid w:val="006F514E"/>
    <w:rsid w:val="006F5196"/>
    <w:rsid w:val="006F5217"/>
    <w:rsid w:val="006F56CF"/>
    <w:rsid w:val="006F5A1B"/>
    <w:rsid w:val="006F5E73"/>
    <w:rsid w:val="006F60C5"/>
    <w:rsid w:val="006F66A0"/>
    <w:rsid w:val="006F6DA6"/>
    <w:rsid w:val="006F6EAE"/>
    <w:rsid w:val="006F706D"/>
    <w:rsid w:val="006F7475"/>
    <w:rsid w:val="006F7E12"/>
    <w:rsid w:val="007000B8"/>
    <w:rsid w:val="007001BD"/>
    <w:rsid w:val="007008A9"/>
    <w:rsid w:val="00700AC0"/>
    <w:rsid w:val="00700F8E"/>
    <w:rsid w:val="007017E7"/>
    <w:rsid w:val="007023BD"/>
    <w:rsid w:val="0070267B"/>
    <w:rsid w:val="00702C83"/>
    <w:rsid w:val="007030AA"/>
    <w:rsid w:val="0070358D"/>
    <w:rsid w:val="00703959"/>
    <w:rsid w:val="00703AF1"/>
    <w:rsid w:val="00703E84"/>
    <w:rsid w:val="00703F08"/>
    <w:rsid w:val="007040BE"/>
    <w:rsid w:val="00704396"/>
    <w:rsid w:val="0070444F"/>
    <w:rsid w:val="007044ED"/>
    <w:rsid w:val="007048FF"/>
    <w:rsid w:val="00704E75"/>
    <w:rsid w:val="00705BE7"/>
    <w:rsid w:val="00706034"/>
    <w:rsid w:val="00706815"/>
    <w:rsid w:val="00706AEB"/>
    <w:rsid w:val="00706EEB"/>
    <w:rsid w:val="00707E3E"/>
    <w:rsid w:val="00707EB3"/>
    <w:rsid w:val="00710548"/>
    <w:rsid w:val="00710781"/>
    <w:rsid w:val="007109C0"/>
    <w:rsid w:val="00710AA2"/>
    <w:rsid w:val="00710F50"/>
    <w:rsid w:val="00711669"/>
    <w:rsid w:val="007117C7"/>
    <w:rsid w:val="00711971"/>
    <w:rsid w:val="00711A9E"/>
    <w:rsid w:val="00711C0D"/>
    <w:rsid w:val="00712227"/>
    <w:rsid w:val="00712E51"/>
    <w:rsid w:val="0071346D"/>
    <w:rsid w:val="007136D1"/>
    <w:rsid w:val="00713D82"/>
    <w:rsid w:val="007142E5"/>
    <w:rsid w:val="0071488A"/>
    <w:rsid w:val="00714A0E"/>
    <w:rsid w:val="00714CE3"/>
    <w:rsid w:val="00715B19"/>
    <w:rsid w:val="00715D1F"/>
    <w:rsid w:val="00716039"/>
    <w:rsid w:val="0071661D"/>
    <w:rsid w:val="007167E3"/>
    <w:rsid w:val="007168A0"/>
    <w:rsid w:val="00716AAD"/>
    <w:rsid w:val="007174FA"/>
    <w:rsid w:val="0071779F"/>
    <w:rsid w:val="007179FA"/>
    <w:rsid w:val="00717F53"/>
    <w:rsid w:val="00717F97"/>
    <w:rsid w:val="0072038A"/>
    <w:rsid w:val="0072042F"/>
    <w:rsid w:val="00720618"/>
    <w:rsid w:val="00720626"/>
    <w:rsid w:val="00720B85"/>
    <w:rsid w:val="00720D33"/>
    <w:rsid w:val="007213F2"/>
    <w:rsid w:val="0072166D"/>
    <w:rsid w:val="0072187D"/>
    <w:rsid w:val="00721B51"/>
    <w:rsid w:val="00721C2D"/>
    <w:rsid w:val="00721C9E"/>
    <w:rsid w:val="00721DF3"/>
    <w:rsid w:val="00723034"/>
    <w:rsid w:val="00723230"/>
    <w:rsid w:val="00723297"/>
    <w:rsid w:val="007232AF"/>
    <w:rsid w:val="00723746"/>
    <w:rsid w:val="00723E2E"/>
    <w:rsid w:val="00723F52"/>
    <w:rsid w:val="00724394"/>
    <w:rsid w:val="00724ADD"/>
    <w:rsid w:val="00725312"/>
    <w:rsid w:val="0072536C"/>
    <w:rsid w:val="00725735"/>
    <w:rsid w:val="007258A9"/>
    <w:rsid w:val="00725944"/>
    <w:rsid w:val="00725A1A"/>
    <w:rsid w:val="00725EC9"/>
    <w:rsid w:val="007263AB"/>
    <w:rsid w:val="00726861"/>
    <w:rsid w:val="00726873"/>
    <w:rsid w:val="00726BB7"/>
    <w:rsid w:val="00726FB1"/>
    <w:rsid w:val="0072724F"/>
    <w:rsid w:val="00727379"/>
    <w:rsid w:val="007276FA"/>
    <w:rsid w:val="00727721"/>
    <w:rsid w:val="00727949"/>
    <w:rsid w:val="007279C4"/>
    <w:rsid w:val="00727EA4"/>
    <w:rsid w:val="007309A1"/>
    <w:rsid w:val="00730C91"/>
    <w:rsid w:val="00731E8E"/>
    <w:rsid w:val="0073294F"/>
    <w:rsid w:val="00732BEE"/>
    <w:rsid w:val="007331C5"/>
    <w:rsid w:val="0073326C"/>
    <w:rsid w:val="00734029"/>
    <w:rsid w:val="007342BF"/>
    <w:rsid w:val="007342EA"/>
    <w:rsid w:val="007343BF"/>
    <w:rsid w:val="00734E8E"/>
    <w:rsid w:val="00735276"/>
    <w:rsid w:val="00735688"/>
    <w:rsid w:val="0073616E"/>
    <w:rsid w:val="00736C65"/>
    <w:rsid w:val="00736E47"/>
    <w:rsid w:val="00737553"/>
    <w:rsid w:val="00737600"/>
    <w:rsid w:val="007376FA"/>
    <w:rsid w:val="00737789"/>
    <w:rsid w:val="00737A3B"/>
    <w:rsid w:val="00737C81"/>
    <w:rsid w:val="0074046B"/>
    <w:rsid w:val="007406D2"/>
    <w:rsid w:val="00740AE9"/>
    <w:rsid w:val="00740BF4"/>
    <w:rsid w:val="00741720"/>
    <w:rsid w:val="00741835"/>
    <w:rsid w:val="00741AE7"/>
    <w:rsid w:val="00741F58"/>
    <w:rsid w:val="00742370"/>
    <w:rsid w:val="00742B20"/>
    <w:rsid w:val="0074316B"/>
    <w:rsid w:val="007437F9"/>
    <w:rsid w:val="00743CF8"/>
    <w:rsid w:val="00744297"/>
    <w:rsid w:val="007443CD"/>
    <w:rsid w:val="007444D1"/>
    <w:rsid w:val="00744692"/>
    <w:rsid w:val="007448EC"/>
    <w:rsid w:val="0074505A"/>
    <w:rsid w:val="007454FD"/>
    <w:rsid w:val="00745C20"/>
    <w:rsid w:val="00745E96"/>
    <w:rsid w:val="00747096"/>
    <w:rsid w:val="0074737F"/>
    <w:rsid w:val="00747771"/>
    <w:rsid w:val="00747A3A"/>
    <w:rsid w:val="00747B18"/>
    <w:rsid w:val="00747D1A"/>
    <w:rsid w:val="00747EB1"/>
    <w:rsid w:val="00747FA5"/>
    <w:rsid w:val="007502A5"/>
    <w:rsid w:val="007505CD"/>
    <w:rsid w:val="00750AD3"/>
    <w:rsid w:val="00750C29"/>
    <w:rsid w:val="00750C9F"/>
    <w:rsid w:val="007520E6"/>
    <w:rsid w:val="00753020"/>
    <w:rsid w:val="0075319C"/>
    <w:rsid w:val="007537F7"/>
    <w:rsid w:val="00753ABB"/>
    <w:rsid w:val="00753C02"/>
    <w:rsid w:val="00753CE4"/>
    <w:rsid w:val="00753FD1"/>
    <w:rsid w:val="00754E75"/>
    <w:rsid w:val="00755494"/>
    <w:rsid w:val="007554D0"/>
    <w:rsid w:val="007555EA"/>
    <w:rsid w:val="0075584B"/>
    <w:rsid w:val="00755E8B"/>
    <w:rsid w:val="00756B4B"/>
    <w:rsid w:val="00756CB1"/>
    <w:rsid w:val="0075757B"/>
    <w:rsid w:val="007577F0"/>
    <w:rsid w:val="007578C7"/>
    <w:rsid w:val="00757BC3"/>
    <w:rsid w:val="00757FD2"/>
    <w:rsid w:val="00760702"/>
    <w:rsid w:val="00760F47"/>
    <w:rsid w:val="00761373"/>
    <w:rsid w:val="007614CA"/>
    <w:rsid w:val="007614DD"/>
    <w:rsid w:val="00761677"/>
    <w:rsid w:val="007618A5"/>
    <w:rsid w:val="00761A11"/>
    <w:rsid w:val="00761C7B"/>
    <w:rsid w:val="00762884"/>
    <w:rsid w:val="00762BAF"/>
    <w:rsid w:val="00762DE1"/>
    <w:rsid w:val="00762E03"/>
    <w:rsid w:val="007631A3"/>
    <w:rsid w:val="007632F2"/>
    <w:rsid w:val="007634C8"/>
    <w:rsid w:val="007637CE"/>
    <w:rsid w:val="007640D4"/>
    <w:rsid w:val="007642D4"/>
    <w:rsid w:val="007643DC"/>
    <w:rsid w:val="00764494"/>
    <w:rsid w:val="0076479C"/>
    <w:rsid w:val="007647AE"/>
    <w:rsid w:val="00764F65"/>
    <w:rsid w:val="0076558C"/>
    <w:rsid w:val="007656DA"/>
    <w:rsid w:val="00765A85"/>
    <w:rsid w:val="00765BFB"/>
    <w:rsid w:val="007660C3"/>
    <w:rsid w:val="00766135"/>
    <w:rsid w:val="0076662E"/>
    <w:rsid w:val="00766A8A"/>
    <w:rsid w:val="00767602"/>
    <w:rsid w:val="00767BB9"/>
    <w:rsid w:val="00767C03"/>
    <w:rsid w:val="00767C31"/>
    <w:rsid w:val="00767DA8"/>
    <w:rsid w:val="00767FA8"/>
    <w:rsid w:val="00767FD5"/>
    <w:rsid w:val="0077039F"/>
    <w:rsid w:val="00770587"/>
    <w:rsid w:val="00770847"/>
    <w:rsid w:val="00770FAD"/>
    <w:rsid w:val="00771274"/>
    <w:rsid w:val="0077167D"/>
    <w:rsid w:val="00772D0D"/>
    <w:rsid w:val="00773778"/>
    <w:rsid w:val="00773DDD"/>
    <w:rsid w:val="00774277"/>
    <w:rsid w:val="00774685"/>
    <w:rsid w:val="00774D01"/>
    <w:rsid w:val="007751A9"/>
    <w:rsid w:val="00775833"/>
    <w:rsid w:val="007758A5"/>
    <w:rsid w:val="00776465"/>
    <w:rsid w:val="007767ED"/>
    <w:rsid w:val="00776DCC"/>
    <w:rsid w:val="00776E30"/>
    <w:rsid w:val="0077764E"/>
    <w:rsid w:val="00777A8E"/>
    <w:rsid w:val="0078003A"/>
    <w:rsid w:val="00780425"/>
    <w:rsid w:val="00780601"/>
    <w:rsid w:val="0078079A"/>
    <w:rsid w:val="007809DB"/>
    <w:rsid w:val="00780B47"/>
    <w:rsid w:val="00780D98"/>
    <w:rsid w:val="00780DF0"/>
    <w:rsid w:val="007810B8"/>
    <w:rsid w:val="0078167C"/>
    <w:rsid w:val="0078174F"/>
    <w:rsid w:val="00781D44"/>
    <w:rsid w:val="00781E2C"/>
    <w:rsid w:val="00782022"/>
    <w:rsid w:val="007821C8"/>
    <w:rsid w:val="00782F0B"/>
    <w:rsid w:val="007835F6"/>
    <w:rsid w:val="00783B4C"/>
    <w:rsid w:val="007842E8"/>
    <w:rsid w:val="007843D0"/>
    <w:rsid w:val="0078449C"/>
    <w:rsid w:val="007849C9"/>
    <w:rsid w:val="00784DA4"/>
    <w:rsid w:val="00785353"/>
    <w:rsid w:val="00785AEF"/>
    <w:rsid w:val="00785D6C"/>
    <w:rsid w:val="00785E7A"/>
    <w:rsid w:val="00786478"/>
    <w:rsid w:val="00786571"/>
    <w:rsid w:val="007866BA"/>
    <w:rsid w:val="007868F5"/>
    <w:rsid w:val="00786F99"/>
    <w:rsid w:val="00787010"/>
    <w:rsid w:val="0078734F"/>
    <w:rsid w:val="00787486"/>
    <w:rsid w:val="00787F49"/>
    <w:rsid w:val="007902E1"/>
    <w:rsid w:val="00791187"/>
    <w:rsid w:val="00791447"/>
    <w:rsid w:val="00791527"/>
    <w:rsid w:val="00791FEE"/>
    <w:rsid w:val="00792061"/>
    <w:rsid w:val="00792689"/>
    <w:rsid w:val="00792A16"/>
    <w:rsid w:val="00792BF9"/>
    <w:rsid w:val="007933B9"/>
    <w:rsid w:val="0079365C"/>
    <w:rsid w:val="00794015"/>
    <w:rsid w:val="00794285"/>
    <w:rsid w:val="00794B87"/>
    <w:rsid w:val="00794B96"/>
    <w:rsid w:val="0079597F"/>
    <w:rsid w:val="007964CA"/>
    <w:rsid w:val="0079699A"/>
    <w:rsid w:val="00797093"/>
    <w:rsid w:val="0079718B"/>
    <w:rsid w:val="007972E3"/>
    <w:rsid w:val="00797A45"/>
    <w:rsid w:val="007A080B"/>
    <w:rsid w:val="007A0D9B"/>
    <w:rsid w:val="007A0E25"/>
    <w:rsid w:val="007A11D3"/>
    <w:rsid w:val="007A12EE"/>
    <w:rsid w:val="007A192D"/>
    <w:rsid w:val="007A1D34"/>
    <w:rsid w:val="007A1E80"/>
    <w:rsid w:val="007A25B7"/>
    <w:rsid w:val="007A2750"/>
    <w:rsid w:val="007A2A09"/>
    <w:rsid w:val="007A2B4F"/>
    <w:rsid w:val="007A2BA5"/>
    <w:rsid w:val="007A2C51"/>
    <w:rsid w:val="007A2D5C"/>
    <w:rsid w:val="007A411A"/>
    <w:rsid w:val="007A54FF"/>
    <w:rsid w:val="007A5533"/>
    <w:rsid w:val="007A55C8"/>
    <w:rsid w:val="007A5694"/>
    <w:rsid w:val="007A5762"/>
    <w:rsid w:val="007A582D"/>
    <w:rsid w:val="007A5AC2"/>
    <w:rsid w:val="007A5E99"/>
    <w:rsid w:val="007A637B"/>
    <w:rsid w:val="007A6FBA"/>
    <w:rsid w:val="007A711F"/>
    <w:rsid w:val="007A7402"/>
    <w:rsid w:val="007A75A4"/>
    <w:rsid w:val="007A77A2"/>
    <w:rsid w:val="007A7813"/>
    <w:rsid w:val="007A784E"/>
    <w:rsid w:val="007A7D23"/>
    <w:rsid w:val="007A7D7B"/>
    <w:rsid w:val="007B0ED8"/>
    <w:rsid w:val="007B1639"/>
    <w:rsid w:val="007B23D1"/>
    <w:rsid w:val="007B2513"/>
    <w:rsid w:val="007B2AD3"/>
    <w:rsid w:val="007B308E"/>
    <w:rsid w:val="007B31AE"/>
    <w:rsid w:val="007B3740"/>
    <w:rsid w:val="007B38CD"/>
    <w:rsid w:val="007B38E1"/>
    <w:rsid w:val="007B4E9A"/>
    <w:rsid w:val="007B4FD4"/>
    <w:rsid w:val="007B5635"/>
    <w:rsid w:val="007B568B"/>
    <w:rsid w:val="007B5B64"/>
    <w:rsid w:val="007B5D7C"/>
    <w:rsid w:val="007B610E"/>
    <w:rsid w:val="007B61BB"/>
    <w:rsid w:val="007B6310"/>
    <w:rsid w:val="007B7321"/>
    <w:rsid w:val="007B73B1"/>
    <w:rsid w:val="007B7E6E"/>
    <w:rsid w:val="007C01DD"/>
    <w:rsid w:val="007C08BB"/>
    <w:rsid w:val="007C0EAB"/>
    <w:rsid w:val="007C10B5"/>
    <w:rsid w:val="007C12DD"/>
    <w:rsid w:val="007C1405"/>
    <w:rsid w:val="007C14BE"/>
    <w:rsid w:val="007C18E5"/>
    <w:rsid w:val="007C1AB8"/>
    <w:rsid w:val="007C1DBD"/>
    <w:rsid w:val="007C1E96"/>
    <w:rsid w:val="007C203B"/>
    <w:rsid w:val="007C2CF1"/>
    <w:rsid w:val="007C3B4A"/>
    <w:rsid w:val="007C3B5C"/>
    <w:rsid w:val="007C3CEB"/>
    <w:rsid w:val="007C42A1"/>
    <w:rsid w:val="007C5647"/>
    <w:rsid w:val="007C580C"/>
    <w:rsid w:val="007C5AF1"/>
    <w:rsid w:val="007C5CAA"/>
    <w:rsid w:val="007C5D58"/>
    <w:rsid w:val="007C5D9D"/>
    <w:rsid w:val="007C6072"/>
    <w:rsid w:val="007C639D"/>
    <w:rsid w:val="007C6828"/>
    <w:rsid w:val="007C6C39"/>
    <w:rsid w:val="007C6C90"/>
    <w:rsid w:val="007C71CD"/>
    <w:rsid w:val="007C7418"/>
    <w:rsid w:val="007C78C5"/>
    <w:rsid w:val="007C7995"/>
    <w:rsid w:val="007C7AB9"/>
    <w:rsid w:val="007D030A"/>
    <w:rsid w:val="007D03B1"/>
    <w:rsid w:val="007D064C"/>
    <w:rsid w:val="007D0E1D"/>
    <w:rsid w:val="007D0FE9"/>
    <w:rsid w:val="007D13F7"/>
    <w:rsid w:val="007D1735"/>
    <w:rsid w:val="007D1DA3"/>
    <w:rsid w:val="007D1ECD"/>
    <w:rsid w:val="007D1ED7"/>
    <w:rsid w:val="007D1ED9"/>
    <w:rsid w:val="007D2DF8"/>
    <w:rsid w:val="007D3528"/>
    <w:rsid w:val="007D354D"/>
    <w:rsid w:val="007D3ADF"/>
    <w:rsid w:val="007D3B61"/>
    <w:rsid w:val="007D4B78"/>
    <w:rsid w:val="007D4C79"/>
    <w:rsid w:val="007D588B"/>
    <w:rsid w:val="007D5A1F"/>
    <w:rsid w:val="007D5A77"/>
    <w:rsid w:val="007D5B34"/>
    <w:rsid w:val="007D5CFD"/>
    <w:rsid w:val="007D5DED"/>
    <w:rsid w:val="007D63AE"/>
    <w:rsid w:val="007D6850"/>
    <w:rsid w:val="007D68EA"/>
    <w:rsid w:val="007D69BA"/>
    <w:rsid w:val="007D71AB"/>
    <w:rsid w:val="007D75D5"/>
    <w:rsid w:val="007D7725"/>
    <w:rsid w:val="007D7A03"/>
    <w:rsid w:val="007D7C69"/>
    <w:rsid w:val="007D7F89"/>
    <w:rsid w:val="007E05F6"/>
    <w:rsid w:val="007E0C70"/>
    <w:rsid w:val="007E13A7"/>
    <w:rsid w:val="007E22DA"/>
    <w:rsid w:val="007E2531"/>
    <w:rsid w:val="007E3338"/>
    <w:rsid w:val="007E33B1"/>
    <w:rsid w:val="007E3731"/>
    <w:rsid w:val="007E3CB9"/>
    <w:rsid w:val="007E3FA2"/>
    <w:rsid w:val="007E4126"/>
    <w:rsid w:val="007E4177"/>
    <w:rsid w:val="007E4F4D"/>
    <w:rsid w:val="007E51A4"/>
    <w:rsid w:val="007E578E"/>
    <w:rsid w:val="007E5F59"/>
    <w:rsid w:val="007E68D0"/>
    <w:rsid w:val="007E6B1A"/>
    <w:rsid w:val="007E7446"/>
    <w:rsid w:val="007E7498"/>
    <w:rsid w:val="007E7771"/>
    <w:rsid w:val="007E7A4A"/>
    <w:rsid w:val="007E7CF9"/>
    <w:rsid w:val="007E7EBB"/>
    <w:rsid w:val="007F00FA"/>
    <w:rsid w:val="007F07D0"/>
    <w:rsid w:val="007F087F"/>
    <w:rsid w:val="007F09F2"/>
    <w:rsid w:val="007F0F80"/>
    <w:rsid w:val="007F1117"/>
    <w:rsid w:val="007F1394"/>
    <w:rsid w:val="007F23A6"/>
    <w:rsid w:val="007F2898"/>
    <w:rsid w:val="007F28D2"/>
    <w:rsid w:val="007F2DF8"/>
    <w:rsid w:val="007F331C"/>
    <w:rsid w:val="007F3940"/>
    <w:rsid w:val="007F39ED"/>
    <w:rsid w:val="007F4014"/>
    <w:rsid w:val="007F446D"/>
    <w:rsid w:val="007F467B"/>
    <w:rsid w:val="007F4A56"/>
    <w:rsid w:val="007F4C8D"/>
    <w:rsid w:val="007F4D59"/>
    <w:rsid w:val="007F4E15"/>
    <w:rsid w:val="007F4EE7"/>
    <w:rsid w:val="007F55FF"/>
    <w:rsid w:val="007F5686"/>
    <w:rsid w:val="007F568A"/>
    <w:rsid w:val="007F58F9"/>
    <w:rsid w:val="007F5982"/>
    <w:rsid w:val="007F5D3B"/>
    <w:rsid w:val="007F5E0B"/>
    <w:rsid w:val="007F5F60"/>
    <w:rsid w:val="007F69B4"/>
    <w:rsid w:val="007F6A77"/>
    <w:rsid w:val="007F74BA"/>
    <w:rsid w:val="007F7989"/>
    <w:rsid w:val="007F7A8B"/>
    <w:rsid w:val="008010AC"/>
    <w:rsid w:val="008012B7"/>
    <w:rsid w:val="00801424"/>
    <w:rsid w:val="0080149C"/>
    <w:rsid w:val="008014E9"/>
    <w:rsid w:val="00801DBF"/>
    <w:rsid w:val="00801E34"/>
    <w:rsid w:val="008024B3"/>
    <w:rsid w:val="00802B5F"/>
    <w:rsid w:val="0080318C"/>
    <w:rsid w:val="0080342F"/>
    <w:rsid w:val="0080355C"/>
    <w:rsid w:val="00803736"/>
    <w:rsid w:val="00803C00"/>
    <w:rsid w:val="00803CA9"/>
    <w:rsid w:val="00803D46"/>
    <w:rsid w:val="00803D7B"/>
    <w:rsid w:val="00803EA6"/>
    <w:rsid w:val="0080402C"/>
    <w:rsid w:val="00804241"/>
    <w:rsid w:val="0080452E"/>
    <w:rsid w:val="008047AC"/>
    <w:rsid w:val="00804B84"/>
    <w:rsid w:val="00804BD4"/>
    <w:rsid w:val="00805725"/>
    <w:rsid w:val="00805A52"/>
    <w:rsid w:val="00805ED3"/>
    <w:rsid w:val="00806575"/>
    <w:rsid w:val="008066EB"/>
    <w:rsid w:val="00806A24"/>
    <w:rsid w:val="00806CC9"/>
    <w:rsid w:val="00807775"/>
    <w:rsid w:val="0081024D"/>
    <w:rsid w:val="008108B5"/>
    <w:rsid w:val="00810912"/>
    <w:rsid w:val="00810B27"/>
    <w:rsid w:val="00811166"/>
    <w:rsid w:val="008112AC"/>
    <w:rsid w:val="008113E9"/>
    <w:rsid w:val="00811708"/>
    <w:rsid w:val="00811B2B"/>
    <w:rsid w:val="00812490"/>
    <w:rsid w:val="00812836"/>
    <w:rsid w:val="00812B9F"/>
    <w:rsid w:val="00812D15"/>
    <w:rsid w:val="00812E5E"/>
    <w:rsid w:val="0081329B"/>
    <w:rsid w:val="00813C5C"/>
    <w:rsid w:val="00814551"/>
    <w:rsid w:val="00814A60"/>
    <w:rsid w:val="00814AEF"/>
    <w:rsid w:val="008152ED"/>
    <w:rsid w:val="00815324"/>
    <w:rsid w:val="0081552B"/>
    <w:rsid w:val="00815650"/>
    <w:rsid w:val="008158FF"/>
    <w:rsid w:val="00816357"/>
    <w:rsid w:val="008169D1"/>
    <w:rsid w:val="00816A20"/>
    <w:rsid w:val="00820342"/>
    <w:rsid w:val="00821714"/>
    <w:rsid w:val="00821727"/>
    <w:rsid w:val="008217FC"/>
    <w:rsid w:val="00821A52"/>
    <w:rsid w:val="00821BF6"/>
    <w:rsid w:val="00822014"/>
    <w:rsid w:val="00822214"/>
    <w:rsid w:val="00822986"/>
    <w:rsid w:val="00822E20"/>
    <w:rsid w:val="00822EB5"/>
    <w:rsid w:val="0082314C"/>
    <w:rsid w:val="00823701"/>
    <w:rsid w:val="00823DCA"/>
    <w:rsid w:val="0082468F"/>
    <w:rsid w:val="00824741"/>
    <w:rsid w:val="00824B36"/>
    <w:rsid w:val="00824CBE"/>
    <w:rsid w:val="008252C0"/>
    <w:rsid w:val="008257BA"/>
    <w:rsid w:val="00825831"/>
    <w:rsid w:val="00826042"/>
    <w:rsid w:val="008261E3"/>
    <w:rsid w:val="008261EF"/>
    <w:rsid w:val="00826445"/>
    <w:rsid w:val="00826DC2"/>
    <w:rsid w:val="00826DD8"/>
    <w:rsid w:val="00827945"/>
    <w:rsid w:val="008301C1"/>
    <w:rsid w:val="00830433"/>
    <w:rsid w:val="008307B8"/>
    <w:rsid w:val="00830B99"/>
    <w:rsid w:val="0083322B"/>
    <w:rsid w:val="008332CB"/>
    <w:rsid w:val="008335A9"/>
    <w:rsid w:val="00833987"/>
    <w:rsid w:val="00833A52"/>
    <w:rsid w:val="00833CA1"/>
    <w:rsid w:val="00834444"/>
    <w:rsid w:val="00834DFA"/>
    <w:rsid w:val="00834EDB"/>
    <w:rsid w:val="0083502F"/>
    <w:rsid w:val="008350EA"/>
    <w:rsid w:val="00836564"/>
    <w:rsid w:val="00836D73"/>
    <w:rsid w:val="00837298"/>
    <w:rsid w:val="00837990"/>
    <w:rsid w:val="00837BD4"/>
    <w:rsid w:val="00837C33"/>
    <w:rsid w:val="00840371"/>
    <w:rsid w:val="0084064B"/>
    <w:rsid w:val="008407C0"/>
    <w:rsid w:val="008409E9"/>
    <w:rsid w:val="00840DF2"/>
    <w:rsid w:val="00840F13"/>
    <w:rsid w:val="008416AF"/>
    <w:rsid w:val="00841ADD"/>
    <w:rsid w:val="008424DD"/>
    <w:rsid w:val="00842805"/>
    <w:rsid w:val="008428B5"/>
    <w:rsid w:val="00842BAF"/>
    <w:rsid w:val="00842DAE"/>
    <w:rsid w:val="00843309"/>
    <w:rsid w:val="0084370F"/>
    <w:rsid w:val="00844162"/>
    <w:rsid w:val="008447E4"/>
    <w:rsid w:val="00844D67"/>
    <w:rsid w:val="008453E8"/>
    <w:rsid w:val="0084598A"/>
    <w:rsid w:val="00845C04"/>
    <w:rsid w:val="00845E32"/>
    <w:rsid w:val="0084642D"/>
    <w:rsid w:val="00846C3E"/>
    <w:rsid w:val="008476AF"/>
    <w:rsid w:val="00847930"/>
    <w:rsid w:val="00847963"/>
    <w:rsid w:val="00847F47"/>
    <w:rsid w:val="00850544"/>
    <w:rsid w:val="008507AA"/>
    <w:rsid w:val="008511FB"/>
    <w:rsid w:val="00851814"/>
    <w:rsid w:val="008521EA"/>
    <w:rsid w:val="008526A7"/>
    <w:rsid w:val="00852893"/>
    <w:rsid w:val="0085297B"/>
    <w:rsid w:val="008529BB"/>
    <w:rsid w:val="00852DED"/>
    <w:rsid w:val="008531E2"/>
    <w:rsid w:val="0085376F"/>
    <w:rsid w:val="00853E2E"/>
    <w:rsid w:val="0085409C"/>
    <w:rsid w:val="00855B9C"/>
    <w:rsid w:val="008560D2"/>
    <w:rsid w:val="0085631B"/>
    <w:rsid w:val="00857449"/>
    <w:rsid w:val="00857541"/>
    <w:rsid w:val="00857F9C"/>
    <w:rsid w:val="00860496"/>
    <w:rsid w:val="00861A54"/>
    <w:rsid w:val="00861A65"/>
    <w:rsid w:val="00861B77"/>
    <w:rsid w:val="00861CBB"/>
    <w:rsid w:val="00861E0F"/>
    <w:rsid w:val="008620A1"/>
    <w:rsid w:val="00862190"/>
    <w:rsid w:val="008630CC"/>
    <w:rsid w:val="0086366D"/>
    <w:rsid w:val="00863897"/>
    <w:rsid w:val="0086397C"/>
    <w:rsid w:val="00863BD4"/>
    <w:rsid w:val="00863C98"/>
    <w:rsid w:val="00864208"/>
    <w:rsid w:val="00864529"/>
    <w:rsid w:val="00864611"/>
    <w:rsid w:val="00864AC5"/>
    <w:rsid w:val="00864AD4"/>
    <w:rsid w:val="00864BD2"/>
    <w:rsid w:val="00864C1C"/>
    <w:rsid w:val="00865B39"/>
    <w:rsid w:val="00865C7F"/>
    <w:rsid w:val="00865F7A"/>
    <w:rsid w:val="0086608E"/>
    <w:rsid w:val="008664A6"/>
    <w:rsid w:val="008665A2"/>
    <w:rsid w:val="008666DC"/>
    <w:rsid w:val="008669ED"/>
    <w:rsid w:val="00866BB8"/>
    <w:rsid w:val="0086753C"/>
    <w:rsid w:val="008677A9"/>
    <w:rsid w:val="0086780F"/>
    <w:rsid w:val="0087009D"/>
    <w:rsid w:val="008702CB"/>
    <w:rsid w:val="008709F4"/>
    <w:rsid w:val="00870CB6"/>
    <w:rsid w:val="008714C9"/>
    <w:rsid w:val="0087265E"/>
    <w:rsid w:val="008727B2"/>
    <w:rsid w:val="00872FAE"/>
    <w:rsid w:val="00873033"/>
    <w:rsid w:val="00873866"/>
    <w:rsid w:val="008741F9"/>
    <w:rsid w:val="00874390"/>
    <w:rsid w:val="00874439"/>
    <w:rsid w:val="0087481F"/>
    <w:rsid w:val="00874A3B"/>
    <w:rsid w:val="00874A68"/>
    <w:rsid w:val="00874F72"/>
    <w:rsid w:val="0087514D"/>
    <w:rsid w:val="00875B30"/>
    <w:rsid w:val="00875FFD"/>
    <w:rsid w:val="00876CA0"/>
    <w:rsid w:val="008774C4"/>
    <w:rsid w:val="008775FA"/>
    <w:rsid w:val="0087772B"/>
    <w:rsid w:val="0088028B"/>
    <w:rsid w:val="00880722"/>
    <w:rsid w:val="00880723"/>
    <w:rsid w:val="00880940"/>
    <w:rsid w:val="00880C82"/>
    <w:rsid w:val="00880CBE"/>
    <w:rsid w:val="00880FBF"/>
    <w:rsid w:val="00880FF9"/>
    <w:rsid w:val="008810A5"/>
    <w:rsid w:val="008812AD"/>
    <w:rsid w:val="00881BCC"/>
    <w:rsid w:val="00882075"/>
    <w:rsid w:val="008820AE"/>
    <w:rsid w:val="00882147"/>
    <w:rsid w:val="0088219F"/>
    <w:rsid w:val="00882A03"/>
    <w:rsid w:val="00882A04"/>
    <w:rsid w:val="008838AC"/>
    <w:rsid w:val="00883AA2"/>
    <w:rsid w:val="00885A95"/>
    <w:rsid w:val="0088614D"/>
    <w:rsid w:val="00886A07"/>
    <w:rsid w:val="00886D53"/>
    <w:rsid w:val="0088736D"/>
    <w:rsid w:val="008876D8"/>
    <w:rsid w:val="008906EF"/>
    <w:rsid w:val="008908DB"/>
    <w:rsid w:val="008909CF"/>
    <w:rsid w:val="00890B74"/>
    <w:rsid w:val="00890B86"/>
    <w:rsid w:val="00890D14"/>
    <w:rsid w:val="00890E2A"/>
    <w:rsid w:val="00891279"/>
    <w:rsid w:val="00891583"/>
    <w:rsid w:val="0089162C"/>
    <w:rsid w:val="00891A1F"/>
    <w:rsid w:val="00891BB7"/>
    <w:rsid w:val="00891D5E"/>
    <w:rsid w:val="008923CD"/>
    <w:rsid w:val="00892478"/>
    <w:rsid w:val="008928C3"/>
    <w:rsid w:val="00892FD6"/>
    <w:rsid w:val="00893120"/>
    <w:rsid w:val="00893314"/>
    <w:rsid w:val="008934AF"/>
    <w:rsid w:val="00894203"/>
    <w:rsid w:val="0089465F"/>
    <w:rsid w:val="008946C8"/>
    <w:rsid w:val="0089477B"/>
    <w:rsid w:val="00894BA4"/>
    <w:rsid w:val="00895B1A"/>
    <w:rsid w:val="0089632F"/>
    <w:rsid w:val="00896BA6"/>
    <w:rsid w:val="00897138"/>
    <w:rsid w:val="0089754A"/>
    <w:rsid w:val="0089786B"/>
    <w:rsid w:val="008A0463"/>
    <w:rsid w:val="008A05C4"/>
    <w:rsid w:val="008A09D4"/>
    <w:rsid w:val="008A1052"/>
    <w:rsid w:val="008A1243"/>
    <w:rsid w:val="008A134A"/>
    <w:rsid w:val="008A13F7"/>
    <w:rsid w:val="008A140A"/>
    <w:rsid w:val="008A1471"/>
    <w:rsid w:val="008A157B"/>
    <w:rsid w:val="008A160E"/>
    <w:rsid w:val="008A1749"/>
    <w:rsid w:val="008A1F38"/>
    <w:rsid w:val="008A26B4"/>
    <w:rsid w:val="008A293C"/>
    <w:rsid w:val="008A2ED4"/>
    <w:rsid w:val="008A30E0"/>
    <w:rsid w:val="008A430F"/>
    <w:rsid w:val="008A4498"/>
    <w:rsid w:val="008A4539"/>
    <w:rsid w:val="008A4566"/>
    <w:rsid w:val="008A4B38"/>
    <w:rsid w:val="008A4D20"/>
    <w:rsid w:val="008A4E94"/>
    <w:rsid w:val="008A5137"/>
    <w:rsid w:val="008A54C2"/>
    <w:rsid w:val="008A6196"/>
    <w:rsid w:val="008A63A8"/>
    <w:rsid w:val="008A63EB"/>
    <w:rsid w:val="008A6B5C"/>
    <w:rsid w:val="008A7415"/>
    <w:rsid w:val="008A7458"/>
    <w:rsid w:val="008A7906"/>
    <w:rsid w:val="008A7B23"/>
    <w:rsid w:val="008A7D26"/>
    <w:rsid w:val="008A7E1F"/>
    <w:rsid w:val="008A7FF7"/>
    <w:rsid w:val="008B0DED"/>
    <w:rsid w:val="008B16D9"/>
    <w:rsid w:val="008B1BE5"/>
    <w:rsid w:val="008B1DE7"/>
    <w:rsid w:val="008B1EE6"/>
    <w:rsid w:val="008B26C1"/>
    <w:rsid w:val="008B2BC1"/>
    <w:rsid w:val="008B3436"/>
    <w:rsid w:val="008B3682"/>
    <w:rsid w:val="008B4094"/>
    <w:rsid w:val="008B47C6"/>
    <w:rsid w:val="008B4D39"/>
    <w:rsid w:val="008B56D8"/>
    <w:rsid w:val="008B5852"/>
    <w:rsid w:val="008B589B"/>
    <w:rsid w:val="008B58AB"/>
    <w:rsid w:val="008B59A9"/>
    <w:rsid w:val="008B5B40"/>
    <w:rsid w:val="008B5BF5"/>
    <w:rsid w:val="008B65FF"/>
    <w:rsid w:val="008B683D"/>
    <w:rsid w:val="008B6933"/>
    <w:rsid w:val="008B6B68"/>
    <w:rsid w:val="008B6C18"/>
    <w:rsid w:val="008B6D63"/>
    <w:rsid w:val="008B6E39"/>
    <w:rsid w:val="008B7401"/>
    <w:rsid w:val="008C047F"/>
    <w:rsid w:val="008C05CD"/>
    <w:rsid w:val="008C09A6"/>
    <w:rsid w:val="008C1A4E"/>
    <w:rsid w:val="008C1C30"/>
    <w:rsid w:val="008C1E0F"/>
    <w:rsid w:val="008C2315"/>
    <w:rsid w:val="008C2956"/>
    <w:rsid w:val="008C2D70"/>
    <w:rsid w:val="008C3242"/>
    <w:rsid w:val="008C3CE5"/>
    <w:rsid w:val="008C4060"/>
    <w:rsid w:val="008C4583"/>
    <w:rsid w:val="008C4941"/>
    <w:rsid w:val="008C49C7"/>
    <w:rsid w:val="008C633A"/>
    <w:rsid w:val="008C6466"/>
    <w:rsid w:val="008C6706"/>
    <w:rsid w:val="008C67F7"/>
    <w:rsid w:val="008C6C4C"/>
    <w:rsid w:val="008C7EB1"/>
    <w:rsid w:val="008D108F"/>
    <w:rsid w:val="008D15EE"/>
    <w:rsid w:val="008D181B"/>
    <w:rsid w:val="008D19B1"/>
    <w:rsid w:val="008D1F92"/>
    <w:rsid w:val="008D240E"/>
    <w:rsid w:val="008D2C4F"/>
    <w:rsid w:val="008D2D10"/>
    <w:rsid w:val="008D31EB"/>
    <w:rsid w:val="008D3612"/>
    <w:rsid w:val="008D3F30"/>
    <w:rsid w:val="008D451A"/>
    <w:rsid w:val="008D4A8E"/>
    <w:rsid w:val="008D4B3E"/>
    <w:rsid w:val="008D4B56"/>
    <w:rsid w:val="008D4D71"/>
    <w:rsid w:val="008D4DBE"/>
    <w:rsid w:val="008D5A68"/>
    <w:rsid w:val="008D651B"/>
    <w:rsid w:val="008D6D98"/>
    <w:rsid w:val="008D780C"/>
    <w:rsid w:val="008E008E"/>
    <w:rsid w:val="008E0D88"/>
    <w:rsid w:val="008E0F1A"/>
    <w:rsid w:val="008E1210"/>
    <w:rsid w:val="008E1489"/>
    <w:rsid w:val="008E2849"/>
    <w:rsid w:val="008E28BF"/>
    <w:rsid w:val="008E2996"/>
    <w:rsid w:val="008E3004"/>
    <w:rsid w:val="008E33E8"/>
    <w:rsid w:val="008E3688"/>
    <w:rsid w:val="008E3DEF"/>
    <w:rsid w:val="008E4194"/>
    <w:rsid w:val="008E4DA2"/>
    <w:rsid w:val="008E513A"/>
    <w:rsid w:val="008E52DD"/>
    <w:rsid w:val="008E5511"/>
    <w:rsid w:val="008E55A9"/>
    <w:rsid w:val="008E5D73"/>
    <w:rsid w:val="008E5DB4"/>
    <w:rsid w:val="008E6445"/>
    <w:rsid w:val="008E69F1"/>
    <w:rsid w:val="008E711D"/>
    <w:rsid w:val="008E7334"/>
    <w:rsid w:val="008E74C0"/>
    <w:rsid w:val="008E77AE"/>
    <w:rsid w:val="008E77ED"/>
    <w:rsid w:val="008E7919"/>
    <w:rsid w:val="008E7D78"/>
    <w:rsid w:val="008F0381"/>
    <w:rsid w:val="008F06E3"/>
    <w:rsid w:val="008F074B"/>
    <w:rsid w:val="008F0B0F"/>
    <w:rsid w:val="008F1576"/>
    <w:rsid w:val="008F1936"/>
    <w:rsid w:val="008F1BB8"/>
    <w:rsid w:val="008F201B"/>
    <w:rsid w:val="008F2535"/>
    <w:rsid w:val="008F2747"/>
    <w:rsid w:val="008F2A1F"/>
    <w:rsid w:val="008F2A85"/>
    <w:rsid w:val="008F2D3E"/>
    <w:rsid w:val="008F2F16"/>
    <w:rsid w:val="008F32D5"/>
    <w:rsid w:val="008F37A3"/>
    <w:rsid w:val="008F3A5A"/>
    <w:rsid w:val="008F3CA1"/>
    <w:rsid w:val="008F3F57"/>
    <w:rsid w:val="008F447E"/>
    <w:rsid w:val="008F5107"/>
    <w:rsid w:val="008F5176"/>
    <w:rsid w:val="008F54B2"/>
    <w:rsid w:val="008F58BE"/>
    <w:rsid w:val="008F5D00"/>
    <w:rsid w:val="008F6171"/>
    <w:rsid w:val="008F67F2"/>
    <w:rsid w:val="008F722E"/>
    <w:rsid w:val="008F7848"/>
    <w:rsid w:val="0090007F"/>
    <w:rsid w:val="0090121D"/>
    <w:rsid w:val="009013EA"/>
    <w:rsid w:val="009013F3"/>
    <w:rsid w:val="009015CA"/>
    <w:rsid w:val="009019FF"/>
    <w:rsid w:val="00901DB3"/>
    <w:rsid w:val="00902E5F"/>
    <w:rsid w:val="00902FEB"/>
    <w:rsid w:val="0090316D"/>
    <w:rsid w:val="009031EC"/>
    <w:rsid w:val="00903754"/>
    <w:rsid w:val="00904FE4"/>
    <w:rsid w:val="00905384"/>
    <w:rsid w:val="0090556D"/>
    <w:rsid w:val="0090564A"/>
    <w:rsid w:val="009056C1"/>
    <w:rsid w:val="00905A32"/>
    <w:rsid w:val="00905A4B"/>
    <w:rsid w:val="00905C4C"/>
    <w:rsid w:val="00906793"/>
    <w:rsid w:val="009069B6"/>
    <w:rsid w:val="00906A3F"/>
    <w:rsid w:val="00906AA8"/>
    <w:rsid w:val="00906AFD"/>
    <w:rsid w:val="00906CB9"/>
    <w:rsid w:val="0090715C"/>
    <w:rsid w:val="00907318"/>
    <w:rsid w:val="009074FD"/>
    <w:rsid w:val="00907688"/>
    <w:rsid w:val="00907867"/>
    <w:rsid w:val="0090797A"/>
    <w:rsid w:val="009079A4"/>
    <w:rsid w:val="00907DAF"/>
    <w:rsid w:val="00907F87"/>
    <w:rsid w:val="00910A63"/>
    <w:rsid w:val="00910F15"/>
    <w:rsid w:val="0091142A"/>
    <w:rsid w:val="00911DA7"/>
    <w:rsid w:val="0091214C"/>
    <w:rsid w:val="009121A0"/>
    <w:rsid w:val="00912AC8"/>
    <w:rsid w:val="00912AC9"/>
    <w:rsid w:val="00913166"/>
    <w:rsid w:val="00913386"/>
    <w:rsid w:val="00913782"/>
    <w:rsid w:val="00913B9F"/>
    <w:rsid w:val="00913FC1"/>
    <w:rsid w:val="009142AD"/>
    <w:rsid w:val="009149BA"/>
    <w:rsid w:val="00914ACB"/>
    <w:rsid w:val="00914B3E"/>
    <w:rsid w:val="00914CD5"/>
    <w:rsid w:val="00915283"/>
    <w:rsid w:val="009159F4"/>
    <w:rsid w:val="009179EF"/>
    <w:rsid w:val="009179F3"/>
    <w:rsid w:val="00917B85"/>
    <w:rsid w:val="00920BCE"/>
    <w:rsid w:val="009216DF"/>
    <w:rsid w:val="00921B55"/>
    <w:rsid w:val="00921F11"/>
    <w:rsid w:val="009221E9"/>
    <w:rsid w:val="0092270C"/>
    <w:rsid w:val="009227CB"/>
    <w:rsid w:val="00922926"/>
    <w:rsid w:val="00923B02"/>
    <w:rsid w:val="00923B0B"/>
    <w:rsid w:val="009242B0"/>
    <w:rsid w:val="00924643"/>
    <w:rsid w:val="00924ED0"/>
    <w:rsid w:val="00924F7B"/>
    <w:rsid w:val="0092530C"/>
    <w:rsid w:val="00926229"/>
    <w:rsid w:val="0092646C"/>
    <w:rsid w:val="009265F1"/>
    <w:rsid w:val="0092695A"/>
    <w:rsid w:val="00926DE3"/>
    <w:rsid w:val="00927225"/>
    <w:rsid w:val="009275BF"/>
    <w:rsid w:val="009275D5"/>
    <w:rsid w:val="00927DE0"/>
    <w:rsid w:val="00927FA9"/>
    <w:rsid w:val="009300C7"/>
    <w:rsid w:val="0093085C"/>
    <w:rsid w:val="00930D27"/>
    <w:rsid w:val="009316F5"/>
    <w:rsid w:val="00932732"/>
    <w:rsid w:val="00932E49"/>
    <w:rsid w:val="009330FA"/>
    <w:rsid w:val="00933213"/>
    <w:rsid w:val="009334E9"/>
    <w:rsid w:val="00933579"/>
    <w:rsid w:val="00934117"/>
    <w:rsid w:val="00934727"/>
    <w:rsid w:val="00934E62"/>
    <w:rsid w:val="00935568"/>
    <w:rsid w:val="00935661"/>
    <w:rsid w:val="009362C4"/>
    <w:rsid w:val="009362D1"/>
    <w:rsid w:val="00936489"/>
    <w:rsid w:val="009369F0"/>
    <w:rsid w:val="00936C2C"/>
    <w:rsid w:val="009373B2"/>
    <w:rsid w:val="009376FB"/>
    <w:rsid w:val="0093784D"/>
    <w:rsid w:val="0094058D"/>
    <w:rsid w:val="009406FF"/>
    <w:rsid w:val="00940C4F"/>
    <w:rsid w:val="00941181"/>
    <w:rsid w:val="0094176C"/>
    <w:rsid w:val="00941971"/>
    <w:rsid w:val="00941991"/>
    <w:rsid w:val="0094271E"/>
    <w:rsid w:val="009427A6"/>
    <w:rsid w:val="00942C7F"/>
    <w:rsid w:val="00942CB8"/>
    <w:rsid w:val="009437BE"/>
    <w:rsid w:val="009439D9"/>
    <w:rsid w:val="009442DA"/>
    <w:rsid w:val="00944460"/>
    <w:rsid w:val="009444B8"/>
    <w:rsid w:val="009449EA"/>
    <w:rsid w:val="00944A6A"/>
    <w:rsid w:val="00944CAD"/>
    <w:rsid w:val="00944DE1"/>
    <w:rsid w:val="00944F85"/>
    <w:rsid w:val="0094567B"/>
    <w:rsid w:val="00945851"/>
    <w:rsid w:val="00945879"/>
    <w:rsid w:val="00945F45"/>
    <w:rsid w:val="00946AC7"/>
    <w:rsid w:val="00946B3D"/>
    <w:rsid w:val="00946B59"/>
    <w:rsid w:val="00947336"/>
    <w:rsid w:val="0094747A"/>
    <w:rsid w:val="0094767D"/>
    <w:rsid w:val="00947ADB"/>
    <w:rsid w:val="009505C6"/>
    <w:rsid w:val="00950CE7"/>
    <w:rsid w:val="00950F2F"/>
    <w:rsid w:val="0095119B"/>
    <w:rsid w:val="0095191C"/>
    <w:rsid w:val="009528B3"/>
    <w:rsid w:val="00952A72"/>
    <w:rsid w:val="00953A78"/>
    <w:rsid w:val="00953B51"/>
    <w:rsid w:val="0095469C"/>
    <w:rsid w:val="009546E3"/>
    <w:rsid w:val="009548BB"/>
    <w:rsid w:val="00954974"/>
    <w:rsid w:val="00954E4F"/>
    <w:rsid w:val="00954E68"/>
    <w:rsid w:val="00954F56"/>
    <w:rsid w:val="00955057"/>
    <w:rsid w:val="00955091"/>
    <w:rsid w:val="00955984"/>
    <w:rsid w:val="00956252"/>
    <w:rsid w:val="00957067"/>
    <w:rsid w:val="0095709E"/>
    <w:rsid w:val="0095773C"/>
    <w:rsid w:val="00957CDB"/>
    <w:rsid w:val="00957DE7"/>
    <w:rsid w:val="00957E6C"/>
    <w:rsid w:val="00960177"/>
    <w:rsid w:val="00960862"/>
    <w:rsid w:val="0096096E"/>
    <w:rsid w:val="009609CA"/>
    <w:rsid w:val="00960D2F"/>
    <w:rsid w:val="00960FDD"/>
    <w:rsid w:val="0096183D"/>
    <w:rsid w:val="00961DCB"/>
    <w:rsid w:val="00961FB8"/>
    <w:rsid w:val="00962371"/>
    <w:rsid w:val="00962528"/>
    <w:rsid w:val="009627EA"/>
    <w:rsid w:val="0096366E"/>
    <w:rsid w:val="0096378E"/>
    <w:rsid w:val="00963812"/>
    <w:rsid w:val="00963EE2"/>
    <w:rsid w:val="00964629"/>
    <w:rsid w:val="009648CB"/>
    <w:rsid w:val="00964A79"/>
    <w:rsid w:val="00964B8C"/>
    <w:rsid w:val="00964BFF"/>
    <w:rsid w:val="00964E3D"/>
    <w:rsid w:val="00964EFD"/>
    <w:rsid w:val="00964F4C"/>
    <w:rsid w:val="00965004"/>
    <w:rsid w:val="00965429"/>
    <w:rsid w:val="0096587C"/>
    <w:rsid w:val="00965CDC"/>
    <w:rsid w:val="009661C3"/>
    <w:rsid w:val="0096659E"/>
    <w:rsid w:val="009665FC"/>
    <w:rsid w:val="009666A3"/>
    <w:rsid w:val="00966A11"/>
    <w:rsid w:val="00966FFA"/>
    <w:rsid w:val="00967220"/>
    <w:rsid w:val="00967EDC"/>
    <w:rsid w:val="00970032"/>
    <w:rsid w:val="00970448"/>
    <w:rsid w:val="009706E9"/>
    <w:rsid w:val="00970939"/>
    <w:rsid w:val="0097158C"/>
    <w:rsid w:val="00971EB2"/>
    <w:rsid w:val="0097211F"/>
    <w:rsid w:val="00972A16"/>
    <w:rsid w:val="00972B34"/>
    <w:rsid w:val="00972B8D"/>
    <w:rsid w:val="00972F11"/>
    <w:rsid w:val="009734EE"/>
    <w:rsid w:val="00973713"/>
    <w:rsid w:val="00973C6D"/>
    <w:rsid w:val="00973EB0"/>
    <w:rsid w:val="00973FBB"/>
    <w:rsid w:val="00974E44"/>
    <w:rsid w:val="009755FD"/>
    <w:rsid w:val="0097564A"/>
    <w:rsid w:val="00975CBE"/>
    <w:rsid w:val="009761A2"/>
    <w:rsid w:val="0097625A"/>
    <w:rsid w:val="0097632C"/>
    <w:rsid w:val="009764A4"/>
    <w:rsid w:val="00976888"/>
    <w:rsid w:val="00976941"/>
    <w:rsid w:val="00976AAB"/>
    <w:rsid w:val="00976B6E"/>
    <w:rsid w:val="00976CC8"/>
    <w:rsid w:val="00977078"/>
    <w:rsid w:val="00977978"/>
    <w:rsid w:val="00980153"/>
    <w:rsid w:val="0098034C"/>
    <w:rsid w:val="0098117B"/>
    <w:rsid w:val="00981474"/>
    <w:rsid w:val="00981567"/>
    <w:rsid w:val="00981D52"/>
    <w:rsid w:val="00981E44"/>
    <w:rsid w:val="00981E87"/>
    <w:rsid w:val="00982342"/>
    <w:rsid w:val="00982430"/>
    <w:rsid w:val="00982A88"/>
    <w:rsid w:val="00982F6E"/>
    <w:rsid w:val="00984987"/>
    <w:rsid w:val="00984C7C"/>
    <w:rsid w:val="00984D31"/>
    <w:rsid w:val="00985282"/>
    <w:rsid w:val="009852C8"/>
    <w:rsid w:val="009859D8"/>
    <w:rsid w:val="009861F0"/>
    <w:rsid w:val="00986446"/>
    <w:rsid w:val="00986D11"/>
    <w:rsid w:val="009875E6"/>
    <w:rsid w:val="0099035F"/>
    <w:rsid w:val="009905A2"/>
    <w:rsid w:val="0099090E"/>
    <w:rsid w:val="00990B37"/>
    <w:rsid w:val="0099154A"/>
    <w:rsid w:val="0099194A"/>
    <w:rsid w:val="0099195A"/>
    <w:rsid w:val="00991C61"/>
    <w:rsid w:val="00991F3D"/>
    <w:rsid w:val="00991F5D"/>
    <w:rsid w:val="00991FAC"/>
    <w:rsid w:val="00992102"/>
    <w:rsid w:val="0099214D"/>
    <w:rsid w:val="009922A2"/>
    <w:rsid w:val="009932D7"/>
    <w:rsid w:val="00993B85"/>
    <w:rsid w:val="00993C01"/>
    <w:rsid w:val="00993F0B"/>
    <w:rsid w:val="0099413A"/>
    <w:rsid w:val="00994415"/>
    <w:rsid w:val="009944FC"/>
    <w:rsid w:val="009948AE"/>
    <w:rsid w:val="00994B2F"/>
    <w:rsid w:val="0099529C"/>
    <w:rsid w:val="0099536E"/>
    <w:rsid w:val="009953A7"/>
    <w:rsid w:val="00995E84"/>
    <w:rsid w:val="00995EA0"/>
    <w:rsid w:val="00995F3E"/>
    <w:rsid w:val="009960EA"/>
    <w:rsid w:val="00996889"/>
    <w:rsid w:val="00996AD5"/>
    <w:rsid w:val="00996E1E"/>
    <w:rsid w:val="00996F9A"/>
    <w:rsid w:val="0099779F"/>
    <w:rsid w:val="0099785D"/>
    <w:rsid w:val="00997CF9"/>
    <w:rsid w:val="009A01C5"/>
    <w:rsid w:val="009A0C86"/>
    <w:rsid w:val="009A0CE1"/>
    <w:rsid w:val="009A0E0C"/>
    <w:rsid w:val="009A0F83"/>
    <w:rsid w:val="009A1655"/>
    <w:rsid w:val="009A1775"/>
    <w:rsid w:val="009A20A1"/>
    <w:rsid w:val="009A31A4"/>
    <w:rsid w:val="009A3D50"/>
    <w:rsid w:val="009A473F"/>
    <w:rsid w:val="009A4782"/>
    <w:rsid w:val="009A4E00"/>
    <w:rsid w:val="009A55CC"/>
    <w:rsid w:val="009A5F9F"/>
    <w:rsid w:val="009A603E"/>
    <w:rsid w:val="009A6A0D"/>
    <w:rsid w:val="009A716F"/>
    <w:rsid w:val="009A7EA9"/>
    <w:rsid w:val="009A7F34"/>
    <w:rsid w:val="009B055D"/>
    <w:rsid w:val="009B0BB5"/>
    <w:rsid w:val="009B0F3E"/>
    <w:rsid w:val="009B1632"/>
    <w:rsid w:val="009B1B59"/>
    <w:rsid w:val="009B1D37"/>
    <w:rsid w:val="009B22A9"/>
    <w:rsid w:val="009B26CD"/>
    <w:rsid w:val="009B28BB"/>
    <w:rsid w:val="009B4163"/>
    <w:rsid w:val="009B4CFF"/>
    <w:rsid w:val="009B5B8B"/>
    <w:rsid w:val="009B6942"/>
    <w:rsid w:val="009B6BA2"/>
    <w:rsid w:val="009B6BE2"/>
    <w:rsid w:val="009B7413"/>
    <w:rsid w:val="009B7CA2"/>
    <w:rsid w:val="009B7DD8"/>
    <w:rsid w:val="009C0135"/>
    <w:rsid w:val="009C0361"/>
    <w:rsid w:val="009C082E"/>
    <w:rsid w:val="009C0E72"/>
    <w:rsid w:val="009C10AB"/>
    <w:rsid w:val="009C1109"/>
    <w:rsid w:val="009C1210"/>
    <w:rsid w:val="009C156D"/>
    <w:rsid w:val="009C1B3C"/>
    <w:rsid w:val="009C1BCE"/>
    <w:rsid w:val="009C226A"/>
    <w:rsid w:val="009C2679"/>
    <w:rsid w:val="009C29DC"/>
    <w:rsid w:val="009C2ACE"/>
    <w:rsid w:val="009C2B46"/>
    <w:rsid w:val="009C4457"/>
    <w:rsid w:val="009C48D2"/>
    <w:rsid w:val="009C49DB"/>
    <w:rsid w:val="009C4E94"/>
    <w:rsid w:val="009C5765"/>
    <w:rsid w:val="009C57B2"/>
    <w:rsid w:val="009C5BB5"/>
    <w:rsid w:val="009C735A"/>
    <w:rsid w:val="009C7BBF"/>
    <w:rsid w:val="009C7BF1"/>
    <w:rsid w:val="009D0231"/>
    <w:rsid w:val="009D0234"/>
    <w:rsid w:val="009D03BA"/>
    <w:rsid w:val="009D0BC3"/>
    <w:rsid w:val="009D1449"/>
    <w:rsid w:val="009D155F"/>
    <w:rsid w:val="009D1985"/>
    <w:rsid w:val="009D1B3D"/>
    <w:rsid w:val="009D2706"/>
    <w:rsid w:val="009D282D"/>
    <w:rsid w:val="009D3837"/>
    <w:rsid w:val="009D3B67"/>
    <w:rsid w:val="009D3C18"/>
    <w:rsid w:val="009D3D8A"/>
    <w:rsid w:val="009D3E01"/>
    <w:rsid w:val="009D41E2"/>
    <w:rsid w:val="009D4488"/>
    <w:rsid w:val="009D46E1"/>
    <w:rsid w:val="009D496F"/>
    <w:rsid w:val="009D4F98"/>
    <w:rsid w:val="009D5B4E"/>
    <w:rsid w:val="009D66DD"/>
    <w:rsid w:val="009D6AB9"/>
    <w:rsid w:val="009D6E91"/>
    <w:rsid w:val="009D70BE"/>
    <w:rsid w:val="009D71F4"/>
    <w:rsid w:val="009D7232"/>
    <w:rsid w:val="009D7405"/>
    <w:rsid w:val="009D7647"/>
    <w:rsid w:val="009D7CEB"/>
    <w:rsid w:val="009E06DB"/>
    <w:rsid w:val="009E11BC"/>
    <w:rsid w:val="009E1679"/>
    <w:rsid w:val="009E18F2"/>
    <w:rsid w:val="009E1C74"/>
    <w:rsid w:val="009E22B3"/>
    <w:rsid w:val="009E25C6"/>
    <w:rsid w:val="009E295C"/>
    <w:rsid w:val="009E2ED7"/>
    <w:rsid w:val="009E3AE2"/>
    <w:rsid w:val="009E3D09"/>
    <w:rsid w:val="009E44AF"/>
    <w:rsid w:val="009E4B81"/>
    <w:rsid w:val="009E4C35"/>
    <w:rsid w:val="009E5107"/>
    <w:rsid w:val="009E539E"/>
    <w:rsid w:val="009E6CB5"/>
    <w:rsid w:val="009E6D27"/>
    <w:rsid w:val="009E7210"/>
    <w:rsid w:val="009E7344"/>
    <w:rsid w:val="009E7821"/>
    <w:rsid w:val="009E7A1C"/>
    <w:rsid w:val="009E7AAD"/>
    <w:rsid w:val="009E7C3D"/>
    <w:rsid w:val="009E7F72"/>
    <w:rsid w:val="009F0019"/>
    <w:rsid w:val="009F03A2"/>
    <w:rsid w:val="009F0880"/>
    <w:rsid w:val="009F0911"/>
    <w:rsid w:val="009F0DE3"/>
    <w:rsid w:val="009F17C8"/>
    <w:rsid w:val="009F18F6"/>
    <w:rsid w:val="009F1BB3"/>
    <w:rsid w:val="009F265B"/>
    <w:rsid w:val="009F2A07"/>
    <w:rsid w:val="009F2AD5"/>
    <w:rsid w:val="009F313F"/>
    <w:rsid w:val="009F33D0"/>
    <w:rsid w:val="009F33EC"/>
    <w:rsid w:val="009F34A4"/>
    <w:rsid w:val="009F35A5"/>
    <w:rsid w:val="009F3C44"/>
    <w:rsid w:val="009F411B"/>
    <w:rsid w:val="009F4D76"/>
    <w:rsid w:val="009F517A"/>
    <w:rsid w:val="009F5C30"/>
    <w:rsid w:val="009F6641"/>
    <w:rsid w:val="009F6B0C"/>
    <w:rsid w:val="009F7AD1"/>
    <w:rsid w:val="009F7B12"/>
    <w:rsid w:val="009F7D89"/>
    <w:rsid w:val="00A0011E"/>
    <w:rsid w:val="00A005E2"/>
    <w:rsid w:val="00A00951"/>
    <w:rsid w:val="00A00C5C"/>
    <w:rsid w:val="00A00EE8"/>
    <w:rsid w:val="00A011B6"/>
    <w:rsid w:val="00A0140D"/>
    <w:rsid w:val="00A01424"/>
    <w:rsid w:val="00A014CE"/>
    <w:rsid w:val="00A015FE"/>
    <w:rsid w:val="00A0190C"/>
    <w:rsid w:val="00A01CB9"/>
    <w:rsid w:val="00A01D43"/>
    <w:rsid w:val="00A02572"/>
    <w:rsid w:val="00A028CA"/>
    <w:rsid w:val="00A02B8A"/>
    <w:rsid w:val="00A02D71"/>
    <w:rsid w:val="00A02DC7"/>
    <w:rsid w:val="00A02FA8"/>
    <w:rsid w:val="00A030B3"/>
    <w:rsid w:val="00A032F8"/>
    <w:rsid w:val="00A033F0"/>
    <w:rsid w:val="00A03A14"/>
    <w:rsid w:val="00A04235"/>
    <w:rsid w:val="00A046A5"/>
    <w:rsid w:val="00A04EF7"/>
    <w:rsid w:val="00A05005"/>
    <w:rsid w:val="00A05AE1"/>
    <w:rsid w:val="00A05AF2"/>
    <w:rsid w:val="00A06388"/>
    <w:rsid w:val="00A06704"/>
    <w:rsid w:val="00A06FAF"/>
    <w:rsid w:val="00A1017C"/>
    <w:rsid w:val="00A10810"/>
    <w:rsid w:val="00A109E2"/>
    <w:rsid w:val="00A10C28"/>
    <w:rsid w:val="00A11063"/>
    <w:rsid w:val="00A110E1"/>
    <w:rsid w:val="00A11592"/>
    <w:rsid w:val="00A116C1"/>
    <w:rsid w:val="00A11888"/>
    <w:rsid w:val="00A11C67"/>
    <w:rsid w:val="00A12563"/>
    <w:rsid w:val="00A12AF1"/>
    <w:rsid w:val="00A12B74"/>
    <w:rsid w:val="00A12E7E"/>
    <w:rsid w:val="00A13294"/>
    <w:rsid w:val="00A13369"/>
    <w:rsid w:val="00A135D0"/>
    <w:rsid w:val="00A13628"/>
    <w:rsid w:val="00A138BB"/>
    <w:rsid w:val="00A13E79"/>
    <w:rsid w:val="00A13EFA"/>
    <w:rsid w:val="00A13F69"/>
    <w:rsid w:val="00A14847"/>
    <w:rsid w:val="00A14867"/>
    <w:rsid w:val="00A14C86"/>
    <w:rsid w:val="00A15376"/>
    <w:rsid w:val="00A15CCF"/>
    <w:rsid w:val="00A161CD"/>
    <w:rsid w:val="00A1684E"/>
    <w:rsid w:val="00A16B38"/>
    <w:rsid w:val="00A16B48"/>
    <w:rsid w:val="00A16D3D"/>
    <w:rsid w:val="00A16DC4"/>
    <w:rsid w:val="00A17460"/>
    <w:rsid w:val="00A17AE7"/>
    <w:rsid w:val="00A17DE4"/>
    <w:rsid w:val="00A20226"/>
    <w:rsid w:val="00A2029C"/>
    <w:rsid w:val="00A20862"/>
    <w:rsid w:val="00A20A70"/>
    <w:rsid w:val="00A20D37"/>
    <w:rsid w:val="00A21BFC"/>
    <w:rsid w:val="00A21E3F"/>
    <w:rsid w:val="00A225CB"/>
    <w:rsid w:val="00A229DB"/>
    <w:rsid w:val="00A22D84"/>
    <w:rsid w:val="00A22DB6"/>
    <w:rsid w:val="00A2337F"/>
    <w:rsid w:val="00A23A5E"/>
    <w:rsid w:val="00A23FDD"/>
    <w:rsid w:val="00A2446A"/>
    <w:rsid w:val="00A2451D"/>
    <w:rsid w:val="00A25517"/>
    <w:rsid w:val="00A25C40"/>
    <w:rsid w:val="00A26DA1"/>
    <w:rsid w:val="00A2754C"/>
    <w:rsid w:val="00A27C59"/>
    <w:rsid w:val="00A27CE9"/>
    <w:rsid w:val="00A27FAF"/>
    <w:rsid w:val="00A3142D"/>
    <w:rsid w:val="00A31B53"/>
    <w:rsid w:val="00A3228F"/>
    <w:rsid w:val="00A32C78"/>
    <w:rsid w:val="00A32D83"/>
    <w:rsid w:val="00A32FB6"/>
    <w:rsid w:val="00A33249"/>
    <w:rsid w:val="00A33B17"/>
    <w:rsid w:val="00A33C4F"/>
    <w:rsid w:val="00A33F90"/>
    <w:rsid w:val="00A33FD5"/>
    <w:rsid w:val="00A340A1"/>
    <w:rsid w:val="00A34308"/>
    <w:rsid w:val="00A34312"/>
    <w:rsid w:val="00A345D7"/>
    <w:rsid w:val="00A347A0"/>
    <w:rsid w:val="00A34C18"/>
    <w:rsid w:val="00A34CA2"/>
    <w:rsid w:val="00A351F2"/>
    <w:rsid w:val="00A364DE"/>
    <w:rsid w:val="00A36677"/>
    <w:rsid w:val="00A366A4"/>
    <w:rsid w:val="00A36A8A"/>
    <w:rsid w:val="00A36BD0"/>
    <w:rsid w:val="00A37717"/>
    <w:rsid w:val="00A37813"/>
    <w:rsid w:val="00A40474"/>
    <w:rsid w:val="00A41B4F"/>
    <w:rsid w:val="00A41C18"/>
    <w:rsid w:val="00A4256D"/>
    <w:rsid w:val="00A429F9"/>
    <w:rsid w:val="00A42A07"/>
    <w:rsid w:val="00A42BB2"/>
    <w:rsid w:val="00A42DEB"/>
    <w:rsid w:val="00A432F2"/>
    <w:rsid w:val="00A4358E"/>
    <w:rsid w:val="00A4372B"/>
    <w:rsid w:val="00A43BCA"/>
    <w:rsid w:val="00A44207"/>
    <w:rsid w:val="00A4432C"/>
    <w:rsid w:val="00A443F6"/>
    <w:rsid w:val="00A44815"/>
    <w:rsid w:val="00A4515F"/>
    <w:rsid w:val="00A45776"/>
    <w:rsid w:val="00A45DB9"/>
    <w:rsid w:val="00A4632B"/>
    <w:rsid w:val="00A473BC"/>
    <w:rsid w:val="00A4764D"/>
    <w:rsid w:val="00A47738"/>
    <w:rsid w:val="00A47DA1"/>
    <w:rsid w:val="00A50264"/>
    <w:rsid w:val="00A504E5"/>
    <w:rsid w:val="00A50604"/>
    <w:rsid w:val="00A5079A"/>
    <w:rsid w:val="00A51025"/>
    <w:rsid w:val="00A515A5"/>
    <w:rsid w:val="00A518E1"/>
    <w:rsid w:val="00A51D7A"/>
    <w:rsid w:val="00A51FA9"/>
    <w:rsid w:val="00A52B80"/>
    <w:rsid w:val="00A530DA"/>
    <w:rsid w:val="00A538C9"/>
    <w:rsid w:val="00A54081"/>
    <w:rsid w:val="00A54198"/>
    <w:rsid w:val="00A542F5"/>
    <w:rsid w:val="00A546DD"/>
    <w:rsid w:val="00A546FE"/>
    <w:rsid w:val="00A54D92"/>
    <w:rsid w:val="00A55066"/>
    <w:rsid w:val="00A55AA0"/>
    <w:rsid w:val="00A55B9F"/>
    <w:rsid w:val="00A56BF1"/>
    <w:rsid w:val="00A56D52"/>
    <w:rsid w:val="00A5708A"/>
    <w:rsid w:val="00A5741A"/>
    <w:rsid w:val="00A579DF"/>
    <w:rsid w:val="00A57FFB"/>
    <w:rsid w:val="00A601DA"/>
    <w:rsid w:val="00A609DD"/>
    <w:rsid w:val="00A60ABB"/>
    <w:rsid w:val="00A60C09"/>
    <w:rsid w:val="00A60FF1"/>
    <w:rsid w:val="00A61089"/>
    <w:rsid w:val="00A61222"/>
    <w:rsid w:val="00A61577"/>
    <w:rsid w:val="00A617B4"/>
    <w:rsid w:val="00A61B5B"/>
    <w:rsid w:val="00A623C2"/>
    <w:rsid w:val="00A62566"/>
    <w:rsid w:val="00A62571"/>
    <w:rsid w:val="00A6275F"/>
    <w:rsid w:val="00A629F6"/>
    <w:rsid w:val="00A62C74"/>
    <w:rsid w:val="00A638C2"/>
    <w:rsid w:val="00A6403A"/>
    <w:rsid w:val="00A6405E"/>
    <w:rsid w:val="00A6455D"/>
    <w:rsid w:val="00A650AB"/>
    <w:rsid w:val="00A6537B"/>
    <w:rsid w:val="00A654CF"/>
    <w:rsid w:val="00A65542"/>
    <w:rsid w:val="00A65788"/>
    <w:rsid w:val="00A65C0B"/>
    <w:rsid w:val="00A65DE5"/>
    <w:rsid w:val="00A65F3E"/>
    <w:rsid w:val="00A66146"/>
    <w:rsid w:val="00A6632C"/>
    <w:rsid w:val="00A665C7"/>
    <w:rsid w:val="00A66650"/>
    <w:rsid w:val="00A66CA6"/>
    <w:rsid w:val="00A677CB"/>
    <w:rsid w:val="00A67916"/>
    <w:rsid w:val="00A67A6A"/>
    <w:rsid w:val="00A67ABD"/>
    <w:rsid w:val="00A67CAA"/>
    <w:rsid w:val="00A67CFF"/>
    <w:rsid w:val="00A67DC5"/>
    <w:rsid w:val="00A67E51"/>
    <w:rsid w:val="00A67FF4"/>
    <w:rsid w:val="00A708A6"/>
    <w:rsid w:val="00A70B39"/>
    <w:rsid w:val="00A70B8D"/>
    <w:rsid w:val="00A70BD7"/>
    <w:rsid w:val="00A711DD"/>
    <w:rsid w:val="00A71271"/>
    <w:rsid w:val="00A7152C"/>
    <w:rsid w:val="00A7215C"/>
    <w:rsid w:val="00A724FA"/>
    <w:rsid w:val="00A72B57"/>
    <w:rsid w:val="00A72EC3"/>
    <w:rsid w:val="00A73939"/>
    <w:rsid w:val="00A74507"/>
    <w:rsid w:val="00A7646E"/>
    <w:rsid w:val="00A769C3"/>
    <w:rsid w:val="00A76A43"/>
    <w:rsid w:val="00A76CBC"/>
    <w:rsid w:val="00A76D47"/>
    <w:rsid w:val="00A76F3A"/>
    <w:rsid w:val="00A771C5"/>
    <w:rsid w:val="00A7724D"/>
    <w:rsid w:val="00A773CF"/>
    <w:rsid w:val="00A776EF"/>
    <w:rsid w:val="00A7779A"/>
    <w:rsid w:val="00A77AAF"/>
    <w:rsid w:val="00A77CCD"/>
    <w:rsid w:val="00A77E29"/>
    <w:rsid w:val="00A80F8A"/>
    <w:rsid w:val="00A81A1B"/>
    <w:rsid w:val="00A81B04"/>
    <w:rsid w:val="00A81DE2"/>
    <w:rsid w:val="00A82932"/>
    <w:rsid w:val="00A82ACE"/>
    <w:rsid w:val="00A82EC6"/>
    <w:rsid w:val="00A831EC"/>
    <w:rsid w:val="00A83278"/>
    <w:rsid w:val="00A840F2"/>
    <w:rsid w:val="00A8422B"/>
    <w:rsid w:val="00A8425F"/>
    <w:rsid w:val="00A8464D"/>
    <w:rsid w:val="00A84BE9"/>
    <w:rsid w:val="00A84E78"/>
    <w:rsid w:val="00A85594"/>
    <w:rsid w:val="00A855E2"/>
    <w:rsid w:val="00A85676"/>
    <w:rsid w:val="00A8574C"/>
    <w:rsid w:val="00A85CCF"/>
    <w:rsid w:val="00A86085"/>
    <w:rsid w:val="00A863A9"/>
    <w:rsid w:val="00A8689B"/>
    <w:rsid w:val="00A86B91"/>
    <w:rsid w:val="00A87E2E"/>
    <w:rsid w:val="00A90165"/>
    <w:rsid w:val="00A90779"/>
    <w:rsid w:val="00A90FE2"/>
    <w:rsid w:val="00A9159E"/>
    <w:rsid w:val="00A91C72"/>
    <w:rsid w:val="00A91D96"/>
    <w:rsid w:val="00A91F3E"/>
    <w:rsid w:val="00A92C64"/>
    <w:rsid w:val="00A93981"/>
    <w:rsid w:val="00A93BA1"/>
    <w:rsid w:val="00A93C50"/>
    <w:rsid w:val="00A93D80"/>
    <w:rsid w:val="00A94079"/>
    <w:rsid w:val="00A94486"/>
    <w:rsid w:val="00A94949"/>
    <w:rsid w:val="00A94C4D"/>
    <w:rsid w:val="00A9558A"/>
    <w:rsid w:val="00A95A4E"/>
    <w:rsid w:val="00A95BE5"/>
    <w:rsid w:val="00A96D39"/>
    <w:rsid w:val="00A96F0C"/>
    <w:rsid w:val="00A971EB"/>
    <w:rsid w:val="00A974C3"/>
    <w:rsid w:val="00A9757B"/>
    <w:rsid w:val="00A976B8"/>
    <w:rsid w:val="00A976D4"/>
    <w:rsid w:val="00A97822"/>
    <w:rsid w:val="00A979AF"/>
    <w:rsid w:val="00A97C09"/>
    <w:rsid w:val="00A97E31"/>
    <w:rsid w:val="00AA081E"/>
    <w:rsid w:val="00AA1C2C"/>
    <w:rsid w:val="00AA2546"/>
    <w:rsid w:val="00AA2994"/>
    <w:rsid w:val="00AA307A"/>
    <w:rsid w:val="00AA3112"/>
    <w:rsid w:val="00AA33C2"/>
    <w:rsid w:val="00AA40C8"/>
    <w:rsid w:val="00AA435F"/>
    <w:rsid w:val="00AA468A"/>
    <w:rsid w:val="00AA4CA3"/>
    <w:rsid w:val="00AA51A3"/>
    <w:rsid w:val="00AA5EE2"/>
    <w:rsid w:val="00AA5FF4"/>
    <w:rsid w:val="00AA643E"/>
    <w:rsid w:val="00AA690E"/>
    <w:rsid w:val="00AA69AC"/>
    <w:rsid w:val="00AA6C74"/>
    <w:rsid w:val="00AA6D8E"/>
    <w:rsid w:val="00AA738A"/>
    <w:rsid w:val="00AA75D3"/>
    <w:rsid w:val="00AA7B3D"/>
    <w:rsid w:val="00AB0342"/>
    <w:rsid w:val="00AB0494"/>
    <w:rsid w:val="00AB0CB0"/>
    <w:rsid w:val="00AB14BF"/>
    <w:rsid w:val="00AB1627"/>
    <w:rsid w:val="00AB17BA"/>
    <w:rsid w:val="00AB1F85"/>
    <w:rsid w:val="00AB230D"/>
    <w:rsid w:val="00AB2502"/>
    <w:rsid w:val="00AB2C97"/>
    <w:rsid w:val="00AB36F0"/>
    <w:rsid w:val="00AB3D07"/>
    <w:rsid w:val="00AB4554"/>
    <w:rsid w:val="00AB49D2"/>
    <w:rsid w:val="00AB503C"/>
    <w:rsid w:val="00AB538E"/>
    <w:rsid w:val="00AB5475"/>
    <w:rsid w:val="00AB5775"/>
    <w:rsid w:val="00AB5C59"/>
    <w:rsid w:val="00AB5D62"/>
    <w:rsid w:val="00AB650A"/>
    <w:rsid w:val="00AB6661"/>
    <w:rsid w:val="00AB672F"/>
    <w:rsid w:val="00AB6B86"/>
    <w:rsid w:val="00AB6BE5"/>
    <w:rsid w:val="00AB7FAD"/>
    <w:rsid w:val="00AC08CA"/>
    <w:rsid w:val="00AC1028"/>
    <w:rsid w:val="00AC16AC"/>
    <w:rsid w:val="00AC1C5E"/>
    <w:rsid w:val="00AC1FD4"/>
    <w:rsid w:val="00AC2267"/>
    <w:rsid w:val="00AC295D"/>
    <w:rsid w:val="00AC2B12"/>
    <w:rsid w:val="00AC2CDC"/>
    <w:rsid w:val="00AC2DE6"/>
    <w:rsid w:val="00AC2E11"/>
    <w:rsid w:val="00AC2F43"/>
    <w:rsid w:val="00AC2F49"/>
    <w:rsid w:val="00AC312B"/>
    <w:rsid w:val="00AC343E"/>
    <w:rsid w:val="00AC3F86"/>
    <w:rsid w:val="00AC415E"/>
    <w:rsid w:val="00AC4B57"/>
    <w:rsid w:val="00AC5563"/>
    <w:rsid w:val="00AC5854"/>
    <w:rsid w:val="00AC5A57"/>
    <w:rsid w:val="00AC5A87"/>
    <w:rsid w:val="00AC5CA1"/>
    <w:rsid w:val="00AC6408"/>
    <w:rsid w:val="00AC642A"/>
    <w:rsid w:val="00AC6538"/>
    <w:rsid w:val="00AC6A9D"/>
    <w:rsid w:val="00AC6BD1"/>
    <w:rsid w:val="00AC6DBE"/>
    <w:rsid w:val="00AC7032"/>
    <w:rsid w:val="00AC7B1B"/>
    <w:rsid w:val="00AC7C88"/>
    <w:rsid w:val="00AD0212"/>
    <w:rsid w:val="00AD09A2"/>
    <w:rsid w:val="00AD0AEF"/>
    <w:rsid w:val="00AD0ED9"/>
    <w:rsid w:val="00AD0F88"/>
    <w:rsid w:val="00AD10C1"/>
    <w:rsid w:val="00AD1456"/>
    <w:rsid w:val="00AD147D"/>
    <w:rsid w:val="00AD1B17"/>
    <w:rsid w:val="00AD1F06"/>
    <w:rsid w:val="00AD2D96"/>
    <w:rsid w:val="00AD30EB"/>
    <w:rsid w:val="00AD34E3"/>
    <w:rsid w:val="00AD35A8"/>
    <w:rsid w:val="00AD36FD"/>
    <w:rsid w:val="00AD3AEE"/>
    <w:rsid w:val="00AD466C"/>
    <w:rsid w:val="00AD48F2"/>
    <w:rsid w:val="00AD4C7D"/>
    <w:rsid w:val="00AD54F6"/>
    <w:rsid w:val="00AD597B"/>
    <w:rsid w:val="00AD5A34"/>
    <w:rsid w:val="00AD5D46"/>
    <w:rsid w:val="00AD68C4"/>
    <w:rsid w:val="00AD6C39"/>
    <w:rsid w:val="00AD6DC0"/>
    <w:rsid w:val="00AD6E74"/>
    <w:rsid w:val="00AD6ECC"/>
    <w:rsid w:val="00AD736F"/>
    <w:rsid w:val="00AD7782"/>
    <w:rsid w:val="00AD7A89"/>
    <w:rsid w:val="00AE0B0D"/>
    <w:rsid w:val="00AE0B7F"/>
    <w:rsid w:val="00AE1801"/>
    <w:rsid w:val="00AE19DC"/>
    <w:rsid w:val="00AE2355"/>
    <w:rsid w:val="00AE2674"/>
    <w:rsid w:val="00AE2CD9"/>
    <w:rsid w:val="00AE2FF9"/>
    <w:rsid w:val="00AE3C83"/>
    <w:rsid w:val="00AE3CE4"/>
    <w:rsid w:val="00AE42EC"/>
    <w:rsid w:val="00AE4B63"/>
    <w:rsid w:val="00AE5731"/>
    <w:rsid w:val="00AE67C5"/>
    <w:rsid w:val="00AE721E"/>
    <w:rsid w:val="00AE7EA0"/>
    <w:rsid w:val="00AE7FFB"/>
    <w:rsid w:val="00AF000D"/>
    <w:rsid w:val="00AF02AA"/>
    <w:rsid w:val="00AF04F0"/>
    <w:rsid w:val="00AF0EA2"/>
    <w:rsid w:val="00AF12B3"/>
    <w:rsid w:val="00AF150C"/>
    <w:rsid w:val="00AF183A"/>
    <w:rsid w:val="00AF18A3"/>
    <w:rsid w:val="00AF30F1"/>
    <w:rsid w:val="00AF3183"/>
    <w:rsid w:val="00AF341A"/>
    <w:rsid w:val="00AF3669"/>
    <w:rsid w:val="00AF49C1"/>
    <w:rsid w:val="00AF5797"/>
    <w:rsid w:val="00AF5A72"/>
    <w:rsid w:val="00AF5AE5"/>
    <w:rsid w:val="00AF5F9C"/>
    <w:rsid w:val="00AF679F"/>
    <w:rsid w:val="00AF693A"/>
    <w:rsid w:val="00AF6BC4"/>
    <w:rsid w:val="00AF6C7E"/>
    <w:rsid w:val="00AF70DA"/>
    <w:rsid w:val="00AF7B59"/>
    <w:rsid w:val="00AF7FC5"/>
    <w:rsid w:val="00B00362"/>
    <w:rsid w:val="00B01356"/>
    <w:rsid w:val="00B01414"/>
    <w:rsid w:val="00B01FBA"/>
    <w:rsid w:val="00B02233"/>
    <w:rsid w:val="00B02324"/>
    <w:rsid w:val="00B02881"/>
    <w:rsid w:val="00B028D6"/>
    <w:rsid w:val="00B03BAE"/>
    <w:rsid w:val="00B0414D"/>
    <w:rsid w:val="00B046FB"/>
    <w:rsid w:val="00B04736"/>
    <w:rsid w:val="00B04B7E"/>
    <w:rsid w:val="00B04D27"/>
    <w:rsid w:val="00B05256"/>
    <w:rsid w:val="00B0571E"/>
    <w:rsid w:val="00B06315"/>
    <w:rsid w:val="00B06709"/>
    <w:rsid w:val="00B06835"/>
    <w:rsid w:val="00B074D9"/>
    <w:rsid w:val="00B078AC"/>
    <w:rsid w:val="00B07E15"/>
    <w:rsid w:val="00B10010"/>
    <w:rsid w:val="00B10BA7"/>
    <w:rsid w:val="00B10CB5"/>
    <w:rsid w:val="00B1103E"/>
    <w:rsid w:val="00B118F6"/>
    <w:rsid w:val="00B11B5D"/>
    <w:rsid w:val="00B11CC2"/>
    <w:rsid w:val="00B120E7"/>
    <w:rsid w:val="00B126F3"/>
    <w:rsid w:val="00B1319A"/>
    <w:rsid w:val="00B132DF"/>
    <w:rsid w:val="00B13568"/>
    <w:rsid w:val="00B139BA"/>
    <w:rsid w:val="00B14116"/>
    <w:rsid w:val="00B14C93"/>
    <w:rsid w:val="00B14D07"/>
    <w:rsid w:val="00B1508B"/>
    <w:rsid w:val="00B1558C"/>
    <w:rsid w:val="00B163C2"/>
    <w:rsid w:val="00B16825"/>
    <w:rsid w:val="00B16B90"/>
    <w:rsid w:val="00B16C12"/>
    <w:rsid w:val="00B16F79"/>
    <w:rsid w:val="00B17563"/>
    <w:rsid w:val="00B17E4E"/>
    <w:rsid w:val="00B202A2"/>
    <w:rsid w:val="00B203AC"/>
    <w:rsid w:val="00B20F3D"/>
    <w:rsid w:val="00B20FF6"/>
    <w:rsid w:val="00B210E1"/>
    <w:rsid w:val="00B21413"/>
    <w:rsid w:val="00B2169F"/>
    <w:rsid w:val="00B2191C"/>
    <w:rsid w:val="00B21C21"/>
    <w:rsid w:val="00B21E87"/>
    <w:rsid w:val="00B22037"/>
    <w:rsid w:val="00B22205"/>
    <w:rsid w:val="00B226E6"/>
    <w:rsid w:val="00B226EC"/>
    <w:rsid w:val="00B229B5"/>
    <w:rsid w:val="00B23693"/>
    <w:rsid w:val="00B2386B"/>
    <w:rsid w:val="00B23DA0"/>
    <w:rsid w:val="00B24985"/>
    <w:rsid w:val="00B24AFD"/>
    <w:rsid w:val="00B24B95"/>
    <w:rsid w:val="00B24C63"/>
    <w:rsid w:val="00B251E0"/>
    <w:rsid w:val="00B259D9"/>
    <w:rsid w:val="00B2600B"/>
    <w:rsid w:val="00B26CC4"/>
    <w:rsid w:val="00B26CEF"/>
    <w:rsid w:val="00B27229"/>
    <w:rsid w:val="00B279DA"/>
    <w:rsid w:val="00B27C91"/>
    <w:rsid w:val="00B27E5A"/>
    <w:rsid w:val="00B301B6"/>
    <w:rsid w:val="00B3021C"/>
    <w:rsid w:val="00B30697"/>
    <w:rsid w:val="00B30771"/>
    <w:rsid w:val="00B30852"/>
    <w:rsid w:val="00B31A88"/>
    <w:rsid w:val="00B32B84"/>
    <w:rsid w:val="00B32F30"/>
    <w:rsid w:val="00B32FF3"/>
    <w:rsid w:val="00B332FF"/>
    <w:rsid w:val="00B333F7"/>
    <w:rsid w:val="00B33F2A"/>
    <w:rsid w:val="00B3401C"/>
    <w:rsid w:val="00B344C1"/>
    <w:rsid w:val="00B34AB5"/>
    <w:rsid w:val="00B34EE7"/>
    <w:rsid w:val="00B35237"/>
    <w:rsid w:val="00B354C7"/>
    <w:rsid w:val="00B3578F"/>
    <w:rsid w:val="00B3591C"/>
    <w:rsid w:val="00B35A2E"/>
    <w:rsid w:val="00B35D85"/>
    <w:rsid w:val="00B36114"/>
    <w:rsid w:val="00B36DDE"/>
    <w:rsid w:val="00B36F36"/>
    <w:rsid w:val="00B37453"/>
    <w:rsid w:val="00B3763C"/>
    <w:rsid w:val="00B37D2D"/>
    <w:rsid w:val="00B403E1"/>
    <w:rsid w:val="00B4090F"/>
    <w:rsid w:val="00B40A89"/>
    <w:rsid w:val="00B41019"/>
    <w:rsid w:val="00B411D3"/>
    <w:rsid w:val="00B41D9E"/>
    <w:rsid w:val="00B429CF"/>
    <w:rsid w:val="00B432CC"/>
    <w:rsid w:val="00B4372E"/>
    <w:rsid w:val="00B43782"/>
    <w:rsid w:val="00B437A9"/>
    <w:rsid w:val="00B43930"/>
    <w:rsid w:val="00B440A3"/>
    <w:rsid w:val="00B445CC"/>
    <w:rsid w:val="00B44714"/>
    <w:rsid w:val="00B44C47"/>
    <w:rsid w:val="00B45004"/>
    <w:rsid w:val="00B45714"/>
    <w:rsid w:val="00B458AB"/>
    <w:rsid w:val="00B46AC3"/>
    <w:rsid w:val="00B46BA6"/>
    <w:rsid w:val="00B46C8F"/>
    <w:rsid w:val="00B507A1"/>
    <w:rsid w:val="00B508ED"/>
    <w:rsid w:val="00B5092D"/>
    <w:rsid w:val="00B50976"/>
    <w:rsid w:val="00B5104F"/>
    <w:rsid w:val="00B5156D"/>
    <w:rsid w:val="00B5163C"/>
    <w:rsid w:val="00B51940"/>
    <w:rsid w:val="00B519CC"/>
    <w:rsid w:val="00B51DDA"/>
    <w:rsid w:val="00B51EF1"/>
    <w:rsid w:val="00B51FC8"/>
    <w:rsid w:val="00B52027"/>
    <w:rsid w:val="00B522CF"/>
    <w:rsid w:val="00B52361"/>
    <w:rsid w:val="00B52730"/>
    <w:rsid w:val="00B5334A"/>
    <w:rsid w:val="00B53500"/>
    <w:rsid w:val="00B5469B"/>
    <w:rsid w:val="00B54D4D"/>
    <w:rsid w:val="00B54F98"/>
    <w:rsid w:val="00B557F4"/>
    <w:rsid w:val="00B55D0C"/>
    <w:rsid w:val="00B561ED"/>
    <w:rsid w:val="00B5633E"/>
    <w:rsid w:val="00B5668E"/>
    <w:rsid w:val="00B568FB"/>
    <w:rsid w:val="00B56A23"/>
    <w:rsid w:val="00B56E94"/>
    <w:rsid w:val="00B570A2"/>
    <w:rsid w:val="00B57108"/>
    <w:rsid w:val="00B5734C"/>
    <w:rsid w:val="00B5777A"/>
    <w:rsid w:val="00B578BF"/>
    <w:rsid w:val="00B602B5"/>
    <w:rsid w:val="00B6086A"/>
    <w:rsid w:val="00B608FF"/>
    <w:rsid w:val="00B609E5"/>
    <w:rsid w:val="00B615DD"/>
    <w:rsid w:val="00B61D63"/>
    <w:rsid w:val="00B61DD6"/>
    <w:rsid w:val="00B62446"/>
    <w:rsid w:val="00B62CA1"/>
    <w:rsid w:val="00B63786"/>
    <w:rsid w:val="00B63B7D"/>
    <w:rsid w:val="00B63CA6"/>
    <w:rsid w:val="00B63FFA"/>
    <w:rsid w:val="00B640A5"/>
    <w:rsid w:val="00B64730"/>
    <w:rsid w:val="00B64970"/>
    <w:rsid w:val="00B6555F"/>
    <w:rsid w:val="00B659C4"/>
    <w:rsid w:val="00B65BDF"/>
    <w:rsid w:val="00B65CDA"/>
    <w:rsid w:val="00B665B1"/>
    <w:rsid w:val="00B667C7"/>
    <w:rsid w:val="00B66904"/>
    <w:rsid w:val="00B66AE8"/>
    <w:rsid w:val="00B66BC7"/>
    <w:rsid w:val="00B67259"/>
    <w:rsid w:val="00B674C6"/>
    <w:rsid w:val="00B67843"/>
    <w:rsid w:val="00B67A61"/>
    <w:rsid w:val="00B67AA9"/>
    <w:rsid w:val="00B67DC1"/>
    <w:rsid w:val="00B7072F"/>
    <w:rsid w:val="00B70CE5"/>
    <w:rsid w:val="00B71144"/>
    <w:rsid w:val="00B71147"/>
    <w:rsid w:val="00B7126F"/>
    <w:rsid w:val="00B714B0"/>
    <w:rsid w:val="00B717A3"/>
    <w:rsid w:val="00B71854"/>
    <w:rsid w:val="00B71DA6"/>
    <w:rsid w:val="00B7218C"/>
    <w:rsid w:val="00B721DF"/>
    <w:rsid w:val="00B7233B"/>
    <w:rsid w:val="00B72559"/>
    <w:rsid w:val="00B727AE"/>
    <w:rsid w:val="00B727D4"/>
    <w:rsid w:val="00B72EE9"/>
    <w:rsid w:val="00B72F2A"/>
    <w:rsid w:val="00B73002"/>
    <w:rsid w:val="00B731B6"/>
    <w:rsid w:val="00B73A85"/>
    <w:rsid w:val="00B73DDA"/>
    <w:rsid w:val="00B7449A"/>
    <w:rsid w:val="00B7462D"/>
    <w:rsid w:val="00B7476B"/>
    <w:rsid w:val="00B748BD"/>
    <w:rsid w:val="00B7495D"/>
    <w:rsid w:val="00B749A5"/>
    <w:rsid w:val="00B74ACF"/>
    <w:rsid w:val="00B74F95"/>
    <w:rsid w:val="00B752B5"/>
    <w:rsid w:val="00B75F81"/>
    <w:rsid w:val="00B76076"/>
    <w:rsid w:val="00B76935"/>
    <w:rsid w:val="00B76A39"/>
    <w:rsid w:val="00B7724C"/>
    <w:rsid w:val="00B77328"/>
    <w:rsid w:val="00B7752A"/>
    <w:rsid w:val="00B7753F"/>
    <w:rsid w:val="00B77C29"/>
    <w:rsid w:val="00B77EBF"/>
    <w:rsid w:val="00B80908"/>
    <w:rsid w:val="00B80AEC"/>
    <w:rsid w:val="00B80DE8"/>
    <w:rsid w:val="00B80EA2"/>
    <w:rsid w:val="00B815B5"/>
    <w:rsid w:val="00B81745"/>
    <w:rsid w:val="00B81A6F"/>
    <w:rsid w:val="00B82710"/>
    <w:rsid w:val="00B82C9B"/>
    <w:rsid w:val="00B82EAF"/>
    <w:rsid w:val="00B82EE7"/>
    <w:rsid w:val="00B83165"/>
    <w:rsid w:val="00B832C7"/>
    <w:rsid w:val="00B83A7B"/>
    <w:rsid w:val="00B83AE6"/>
    <w:rsid w:val="00B83D0C"/>
    <w:rsid w:val="00B83FB3"/>
    <w:rsid w:val="00B84336"/>
    <w:rsid w:val="00B84A33"/>
    <w:rsid w:val="00B84A37"/>
    <w:rsid w:val="00B84F34"/>
    <w:rsid w:val="00B85208"/>
    <w:rsid w:val="00B85B0C"/>
    <w:rsid w:val="00B85BAE"/>
    <w:rsid w:val="00B85DBE"/>
    <w:rsid w:val="00B86413"/>
    <w:rsid w:val="00B86A1E"/>
    <w:rsid w:val="00B8751E"/>
    <w:rsid w:val="00B87D20"/>
    <w:rsid w:val="00B9000F"/>
    <w:rsid w:val="00B916C7"/>
    <w:rsid w:val="00B920AD"/>
    <w:rsid w:val="00B92215"/>
    <w:rsid w:val="00B9223F"/>
    <w:rsid w:val="00B9258C"/>
    <w:rsid w:val="00B927FE"/>
    <w:rsid w:val="00B92917"/>
    <w:rsid w:val="00B934BE"/>
    <w:rsid w:val="00B935D1"/>
    <w:rsid w:val="00B93782"/>
    <w:rsid w:val="00B93F11"/>
    <w:rsid w:val="00B9508E"/>
    <w:rsid w:val="00B95349"/>
    <w:rsid w:val="00B95FCF"/>
    <w:rsid w:val="00B96641"/>
    <w:rsid w:val="00B968C6"/>
    <w:rsid w:val="00B968E4"/>
    <w:rsid w:val="00B96D33"/>
    <w:rsid w:val="00B970A9"/>
    <w:rsid w:val="00B97570"/>
    <w:rsid w:val="00B97872"/>
    <w:rsid w:val="00B9791F"/>
    <w:rsid w:val="00B97E33"/>
    <w:rsid w:val="00B97FA9"/>
    <w:rsid w:val="00BA0463"/>
    <w:rsid w:val="00BA0538"/>
    <w:rsid w:val="00BA0BDB"/>
    <w:rsid w:val="00BA0FBD"/>
    <w:rsid w:val="00BA1A2E"/>
    <w:rsid w:val="00BA1BD9"/>
    <w:rsid w:val="00BA1CEA"/>
    <w:rsid w:val="00BA2D56"/>
    <w:rsid w:val="00BA3034"/>
    <w:rsid w:val="00BA33CF"/>
    <w:rsid w:val="00BA33DC"/>
    <w:rsid w:val="00BA39BE"/>
    <w:rsid w:val="00BA3DF9"/>
    <w:rsid w:val="00BA3F7E"/>
    <w:rsid w:val="00BA3FFF"/>
    <w:rsid w:val="00BA4468"/>
    <w:rsid w:val="00BA4912"/>
    <w:rsid w:val="00BA4CFF"/>
    <w:rsid w:val="00BA5059"/>
    <w:rsid w:val="00BA5177"/>
    <w:rsid w:val="00BA537E"/>
    <w:rsid w:val="00BA5699"/>
    <w:rsid w:val="00BA5B3B"/>
    <w:rsid w:val="00BA5E20"/>
    <w:rsid w:val="00BA6187"/>
    <w:rsid w:val="00BA633D"/>
    <w:rsid w:val="00BA66DB"/>
    <w:rsid w:val="00BA6DFC"/>
    <w:rsid w:val="00BA752E"/>
    <w:rsid w:val="00BA755A"/>
    <w:rsid w:val="00BA7F87"/>
    <w:rsid w:val="00BB058D"/>
    <w:rsid w:val="00BB0783"/>
    <w:rsid w:val="00BB0A51"/>
    <w:rsid w:val="00BB0C9C"/>
    <w:rsid w:val="00BB1574"/>
    <w:rsid w:val="00BB16ED"/>
    <w:rsid w:val="00BB1786"/>
    <w:rsid w:val="00BB1866"/>
    <w:rsid w:val="00BB19B2"/>
    <w:rsid w:val="00BB19C5"/>
    <w:rsid w:val="00BB1A1F"/>
    <w:rsid w:val="00BB1F4D"/>
    <w:rsid w:val="00BB23F5"/>
    <w:rsid w:val="00BB24E5"/>
    <w:rsid w:val="00BB2929"/>
    <w:rsid w:val="00BB2DB9"/>
    <w:rsid w:val="00BB2F1F"/>
    <w:rsid w:val="00BB31DF"/>
    <w:rsid w:val="00BB365B"/>
    <w:rsid w:val="00BB39A2"/>
    <w:rsid w:val="00BB423D"/>
    <w:rsid w:val="00BB48E0"/>
    <w:rsid w:val="00BB5000"/>
    <w:rsid w:val="00BB538F"/>
    <w:rsid w:val="00BB5486"/>
    <w:rsid w:val="00BB5717"/>
    <w:rsid w:val="00BB5B59"/>
    <w:rsid w:val="00BB606D"/>
    <w:rsid w:val="00BB645E"/>
    <w:rsid w:val="00BB6794"/>
    <w:rsid w:val="00BB67CD"/>
    <w:rsid w:val="00BB6C0B"/>
    <w:rsid w:val="00BB7117"/>
    <w:rsid w:val="00BB7DE6"/>
    <w:rsid w:val="00BB7E21"/>
    <w:rsid w:val="00BC052A"/>
    <w:rsid w:val="00BC066D"/>
    <w:rsid w:val="00BC0729"/>
    <w:rsid w:val="00BC11F7"/>
    <w:rsid w:val="00BC19CE"/>
    <w:rsid w:val="00BC230C"/>
    <w:rsid w:val="00BC2351"/>
    <w:rsid w:val="00BC2619"/>
    <w:rsid w:val="00BC26F8"/>
    <w:rsid w:val="00BC4190"/>
    <w:rsid w:val="00BC4684"/>
    <w:rsid w:val="00BC4D31"/>
    <w:rsid w:val="00BC4DD4"/>
    <w:rsid w:val="00BC4E9F"/>
    <w:rsid w:val="00BC5137"/>
    <w:rsid w:val="00BC544E"/>
    <w:rsid w:val="00BC5542"/>
    <w:rsid w:val="00BC58A7"/>
    <w:rsid w:val="00BC6054"/>
    <w:rsid w:val="00BC634E"/>
    <w:rsid w:val="00BC6463"/>
    <w:rsid w:val="00BC6BC0"/>
    <w:rsid w:val="00BC6DEB"/>
    <w:rsid w:val="00BC6E93"/>
    <w:rsid w:val="00BC7103"/>
    <w:rsid w:val="00BC760A"/>
    <w:rsid w:val="00BD02BD"/>
    <w:rsid w:val="00BD0706"/>
    <w:rsid w:val="00BD0B2C"/>
    <w:rsid w:val="00BD1064"/>
    <w:rsid w:val="00BD1722"/>
    <w:rsid w:val="00BD18B5"/>
    <w:rsid w:val="00BD1A67"/>
    <w:rsid w:val="00BD1B74"/>
    <w:rsid w:val="00BD1BAA"/>
    <w:rsid w:val="00BD1E1A"/>
    <w:rsid w:val="00BD204D"/>
    <w:rsid w:val="00BD25BF"/>
    <w:rsid w:val="00BD2812"/>
    <w:rsid w:val="00BD3768"/>
    <w:rsid w:val="00BD3855"/>
    <w:rsid w:val="00BD39AD"/>
    <w:rsid w:val="00BD3B7B"/>
    <w:rsid w:val="00BD443E"/>
    <w:rsid w:val="00BD446A"/>
    <w:rsid w:val="00BD4BD1"/>
    <w:rsid w:val="00BD4E28"/>
    <w:rsid w:val="00BD5330"/>
    <w:rsid w:val="00BD534D"/>
    <w:rsid w:val="00BD55E8"/>
    <w:rsid w:val="00BD6130"/>
    <w:rsid w:val="00BD620C"/>
    <w:rsid w:val="00BD6418"/>
    <w:rsid w:val="00BD6B3F"/>
    <w:rsid w:val="00BD6C24"/>
    <w:rsid w:val="00BD6E34"/>
    <w:rsid w:val="00BD71AD"/>
    <w:rsid w:val="00BD75F1"/>
    <w:rsid w:val="00BD7636"/>
    <w:rsid w:val="00BD7BDD"/>
    <w:rsid w:val="00BE009A"/>
    <w:rsid w:val="00BE0173"/>
    <w:rsid w:val="00BE06A6"/>
    <w:rsid w:val="00BE0799"/>
    <w:rsid w:val="00BE192C"/>
    <w:rsid w:val="00BE1AEC"/>
    <w:rsid w:val="00BE1DB3"/>
    <w:rsid w:val="00BE2529"/>
    <w:rsid w:val="00BE2677"/>
    <w:rsid w:val="00BE2D92"/>
    <w:rsid w:val="00BE3240"/>
    <w:rsid w:val="00BE3262"/>
    <w:rsid w:val="00BE3851"/>
    <w:rsid w:val="00BE4A6E"/>
    <w:rsid w:val="00BE4B08"/>
    <w:rsid w:val="00BE5327"/>
    <w:rsid w:val="00BE5518"/>
    <w:rsid w:val="00BE5879"/>
    <w:rsid w:val="00BE5B6F"/>
    <w:rsid w:val="00BE5BC3"/>
    <w:rsid w:val="00BE754B"/>
    <w:rsid w:val="00BE7BAC"/>
    <w:rsid w:val="00BF0B35"/>
    <w:rsid w:val="00BF1835"/>
    <w:rsid w:val="00BF1955"/>
    <w:rsid w:val="00BF1D16"/>
    <w:rsid w:val="00BF20C1"/>
    <w:rsid w:val="00BF2515"/>
    <w:rsid w:val="00BF2547"/>
    <w:rsid w:val="00BF2D65"/>
    <w:rsid w:val="00BF2E6F"/>
    <w:rsid w:val="00BF327B"/>
    <w:rsid w:val="00BF4398"/>
    <w:rsid w:val="00BF47DF"/>
    <w:rsid w:val="00BF5AD9"/>
    <w:rsid w:val="00BF5CC8"/>
    <w:rsid w:val="00BF5E5B"/>
    <w:rsid w:val="00BF5FFD"/>
    <w:rsid w:val="00BF661A"/>
    <w:rsid w:val="00BF6DB5"/>
    <w:rsid w:val="00BF745A"/>
    <w:rsid w:val="00BF74A0"/>
    <w:rsid w:val="00C00298"/>
    <w:rsid w:val="00C004BE"/>
    <w:rsid w:val="00C00EE5"/>
    <w:rsid w:val="00C010D7"/>
    <w:rsid w:val="00C01282"/>
    <w:rsid w:val="00C02FEA"/>
    <w:rsid w:val="00C03100"/>
    <w:rsid w:val="00C0334D"/>
    <w:rsid w:val="00C036F9"/>
    <w:rsid w:val="00C03DD1"/>
    <w:rsid w:val="00C0430E"/>
    <w:rsid w:val="00C047FC"/>
    <w:rsid w:val="00C04E8C"/>
    <w:rsid w:val="00C05591"/>
    <w:rsid w:val="00C05B45"/>
    <w:rsid w:val="00C05D57"/>
    <w:rsid w:val="00C05F2B"/>
    <w:rsid w:val="00C05FD7"/>
    <w:rsid w:val="00C061B2"/>
    <w:rsid w:val="00C10296"/>
    <w:rsid w:val="00C10D43"/>
    <w:rsid w:val="00C10DCD"/>
    <w:rsid w:val="00C11188"/>
    <w:rsid w:val="00C1165C"/>
    <w:rsid w:val="00C11EF8"/>
    <w:rsid w:val="00C11F90"/>
    <w:rsid w:val="00C12005"/>
    <w:rsid w:val="00C12137"/>
    <w:rsid w:val="00C12830"/>
    <w:rsid w:val="00C12F19"/>
    <w:rsid w:val="00C1358D"/>
    <w:rsid w:val="00C136ED"/>
    <w:rsid w:val="00C137BE"/>
    <w:rsid w:val="00C13912"/>
    <w:rsid w:val="00C13B56"/>
    <w:rsid w:val="00C1453B"/>
    <w:rsid w:val="00C14594"/>
    <w:rsid w:val="00C156A5"/>
    <w:rsid w:val="00C1684A"/>
    <w:rsid w:val="00C16AB2"/>
    <w:rsid w:val="00C16B09"/>
    <w:rsid w:val="00C16E18"/>
    <w:rsid w:val="00C17066"/>
    <w:rsid w:val="00C174E6"/>
    <w:rsid w:val="00C17527"/>
    <w:rsid w:val="00C175A5"/>
    <w:rsid w:val="00C175A8"/>
    <w:rsid w:val="00C200DE"/>
    <w:rsid w:val="00C20295"/>
    <w:rsid w:val="00C207B0"/>
    <w:rsid w:val="00C20C52"/>
    <w:rsid w:val="00C217D7"/>
    <w:rsid w:val="00C21D82"/>
    <w:rsid w:val="00C22173"/>
    <w:rsid w:val="00C2261B"/>
    <w:rsid w:val="00C226C0"/>
    <w:rsid w:val="00C22970"/>
    <w:rsid w:val="00C22A09"/>
    <w:rsid w:val="00C22BFF"/>
    <w:rsid w:val="00C22FF8"/>
    <w:rsid w:val="00C23638"/>
    <w:rsid w:val="00C23D8A"/>
    <w:rsid w:val="00C23EB5"/>
    <w:rsid w:val="00C2485D"/>
    <w:rsid w:val="00C248C1"/>
    <w:rsid w:val="00C24BBD"/>
    <w:rsid w:val="00C257D7"/>
    <w:rsid w:val="00C2583E"/>
    <w:rsid w:val="00C25AE5"/>
    <w:rsid w:val="00C25D36"/>
    <w:rsid w:val="00C263A8"/>
    <w:rsid w:val="00C2643B"/>
    <w:rsid w:val="00C273AA"/>
    <w:rsid w:val="00C2756C"/>
    <w:rsid w:val="00C275B4"/>
    <w:rsid w:val="00C27AC5"/>
    <w:rsid w:val="00C27C51"/>
    <w:rsid w:val="00C27E6A"/>
    <w:rsid w:val="00C27F44"/>
    <w:rsid w:val="00C3006A"/>
    <w:rsid w:val="00C3031F"/>
    <w:rsid w:val="00C30515"/>
    <w:rsid w:val="00C30748"/>
    <w:rsid w:val="00C307E7"/>
    <w:rsid w:val="00C30C61"/>
    <w:rsid w:val="00C310D3"/>
    <w:rsid w:val="00C3160C"/>
    <w:rsid w:val="00C31E4D"/>
    <w:rsid w:val="00C324F4"/>
    <w:rsid w:val="00C32927"/>
    <w:rsid w:val="00C32DEC"/>
    <w:rsid w:val="00C32DED"/>
    <w:rsid w:val="00C33475"/>
    <w:rsid w:val="00C33BFF"/>
    <w:rsid w:val="00C33F51"/>
    <w:rsid w:val="00C342CC"/>
    <w:rsid w:val="00C345F7"/>
    <w:rsid w:val="00C34F7E"/>
    <w:rsid w:val="00C352D1"/>
    <w:rsid w:val="00C363F1"/>
    <w:rsid w:val="00C364AA"/>
    <w:rsid w:val="00C36FC8"/>
    <w:rsid w:val="00C377D1"/>
    <w:rsid w:val="00C37B21"/>
    <w:rsid w:val="00C402F3"/>
    <w:rsid w:val="00C40503"/>
    <w:rsid w:val="00C40791"/>
    <w:rsid w:val="00C40C95"/>
    <w:rsid w:val="00C40E3E"/>
    <w:rsid w:val="00C4130D"/>
    <w:rsid w:val="00C41820"/>
    <w:rsid w:val="00C41BD0"/>
    <w:rsid w:val="00C41C9C"/>
    <w:rsid w:val="00C421D1"/>
    <w:rsid w:val="00C436B8"/>
    <w:rsid w:val="00C43DF2"/>
    <w:rsid w:val="00C43F8C"/>
    <w:rsid w:val="00C44A46"/>
    <w:rsid w:val="00C44DEC"/>
    <w:rsid w:val="00C4551B"/>
    <w:rsid w:val="00C457AF"/>
    <w:rsid w:val="00C45A2A"/>
    <w:rsid w:val="00C46271"/>
    <w:rsid w:val="00C46C7D"/>
    <w:rsid w:val="00C46E45"/>
    <w:rsid w:val="00C4727B"/>
    <w:rsid w:val="00C478A1"/>
    <w:rsid w:val="00C47B0F"/>
    <w:rsid w:val="00C47F2A"/>
    <w:rsid w:val="00C50780"/>
    <w:rsid w:val="00C50B84"/>
    <w:rsid w:val="00C51628"/>
    <w:rsid w:val="00C519F5"/>
    <w:rsid w:val="00C51C57"/>
    <w:rsid w:val="00C51CEC"/>
    <w:rsid w:val="00C52450"/>
    <w:rsid w:val="00C525BD"/>
    <w:rsid w:val="00C53A3E"/>
    <w:rsid w:val="00C54081"/>
    <w:rsid w:val="00C5467C"/>
    <w:rsid w:val="00C546AB"/>
    <w:rsid w:val="00C5495A"/>
    <w:rsid w:val="00C54FFC"/>
    <w:rsid w:val="00C5536D"/>
    <w:rsid w:val="00C55662"/>
    <w:rsid w:val="00C556C3"/>
    <w:rsid w:val="00C55B35"/>
    <w:rsid w:val="00C55EBD"/>
    <w:rsid w:val="00C55F88"/>
    <w:rsid w:val="00C56083"/>
    <w:rsid w:val="00C56236"/>
    <w:rsid w:val="00C562E5"/>
    <w:rsid w:val="00C56561"/>
    <w:rsid w:val="00C56669"/>
    <w:rsid w:val="00C56FAC"/>
    <w:rsid w:val="00C5767D"/>
    <w:rsid w:val="00C577EE"/>
    <w:rsid w:val="00C600D3"/>
    <w:rsid w:val="00C607E7"/>
    <w:rsid w:val="00C608A7"/>
    <w:rsid w:val="00C61334"/>
    <w:rsid w:val="00C61BE0"/>
    <w:rsid w:val="00C62103"/>
    <w:rsid w:val="00C62796"/>
    <w:rsid w:val="00C63098"/>
    <w:rsid w:val="00C63302"/>
    <w:rsid w:val="00C63556"/>
    <w:rsid w:val="00C63A27"/>
    <w:rsid w:val="00C63B2A"/>
    <w:rsid w:val="00C63BD1"/>
    <w:rsid w:val="00C63E25"/>
    <w:rsid w:val="00C64586"/>
    <w:rsid w:val="00C6549E"/>
    <w:rsid w:val="00C65D28"/>
    <w:rsid w:val="00C65DF1"/>
    <w:rsid w:val="00C67093"/>
    <w:rsid w:val="00C670F2"/>
    <w:rsid w:val="00C6712C"/>
    <w:rsid w:val="00C67582"/>
    <w:rsid w:val="00C67963"/>
    <w:rsid w:val="00C67B27"/>
    <w:rsid w:val="00C67D59"/>
    <w:rsid w:val="00C67FD2"/>
    <w:rsid w:val="00C7056C"/>
    <w:rsid w:val="00C707B3"/>
    <w:rsid w:val="00C70E11"/>
    <w:rsid w:val="00C70E47"/>
    <w:rsid w:val="00C710E3"/>
    <w:rsid w:val="00C71C7F"/>
    <w:rsid w:val="00C7304F"/>
    <w:rsid w:val="00C731F7"/>
    <w:rsid w:val="00C73D3A"/>
    <w:rsid w:val="00C73F23"/>
    <w:rsid w:val="00C74734"/>
    <w:rsid w:val="00C74E6A"/>
    <w:rsid w:val="00C7558D"/>
    <w:rsid w:val="00C75C33"/>
    <w:rsid w:val="00C75F77"/>
    <w:rsid w:val="00C76129"/>
    <w:rsid w:val="00C764D8"/>
    <w:rsid w:val="00C76953"/>
    <w:rsid w:val="00C76AF1"/>
    <w:rsid w:val="00C77362"/>
    <w:rsid w:val="00C7777B"/>
    <w:rsid w:val="00C77D56"/>
    <w:rsid w:val="00C77F1B"/>
    <w:rsid w:val="00C804B3"/>
    <w:rsid w:val="00C817C7"/>
    <w:rsid w:val="00C81B50"/>
    <w:rsid w:val="00C82000"/>
    <w:rsid w:val="00C823FC"/>
    <w:rsid w:val="00C824E8"/>
    <w:rsid w:val="00C82BFA"/>
    <w:rsid w:val="00C82CB5"/>
    <w:rsid w:val="00C82D6C"/>
    <w:rsid w:val="00C82F0E"/>
    <w:rsid w:val="00C830AD"/>
    <w:rsid w:val="00C83105"/>
    <w:rsid w:val="00C83467"/>
    <w:rsid w:val="00C855A2"/>
    <w:rsid w:val="00C855D8"/>
    <w:rsid w:val="00C85F07"/>
    <w:rsid w:val="00C86731"/>
    <w:rsid w:val="00C86D04"/>
    <w:rsid w:val="00C87637"/>
    <w:rsid w:val="00C87AB4"/>
    <w:rsid w:val="00C87B18"/>
    <w:rsid w:val="00C900AF"/>
    <w:rsid w:val="00C90160"/>
    <w:rsid w:val="00C906CE"/>
    <w:rsid w:val="00C90925"/>
    <w:rsid w:val="00C90930"/>
    <w:rsid w:val="00C90B87"/>
    <w:rsid w:val="00C90D31"/>
    <w:rsid w:val="00C9123C"/>
    <w:rsid w:val="00C91ABE"/>
    <w:rsid w:val="00C91ADE"/>
    <w:rsid w:val="00C925F4"/>
    <w:rsid w:val="00C92618"/>
    <w:rsid w:val="00C92639"/>
    <w:rsid w:val="00C92F32"/>
    <w:rsid w:val="00C93083"/>
    <w:rsid w:val="00C9330D"/>
    <w:rsid w:val="00C93592"/>
    <w:rsid w:val="00C9372F"/>
    <w:rsid w:val="00C93994"/>
    <w:rsid w:val="00C93BA2"/>
    <w:rsid w:val="00C93C03"/>
    <w:rsid w:val="00C93C0F"/>
    <w:rsid w:val="00C93C45"/>
    <w:rsid w:val="00C954AC"/>
    <w:rsid w:val="00C957D4"/>
    <w:rsid w:val="00C95910"/>
    <w:rsid w:val="00C96D12"/>
    <w:rsid w:val="00C971C6"/>
    <w:rsid w:val="00C97307"/>
    <w:rsid w:val="00C9783C"/>
    <w:rsid w:val="00C97CED"/>
    <w:rsid w:val="00C97CFD"/>
    <w:rsid w:val="00CA05DE"/>
    <w:rsid w:val="00CA06D5"/>
    <w:rsid w:val="00CA0B5A"/>
    <w:rsid w:val="00CA1216"/>
    <w:rsid w:val="00CA1396"/>
    <w:rsid w:val="00CA1527"/>
    <w:rsid w:val="00CA15B9"/>
    <w:rsid w:val="00CA161F"/>
    <w:rsid w:val="00CA1DD5"/>
    <w:rsid w:val="00CA1F2C"/>
    <w:rsid w:val="00CA1F43"/>
    <w:rsid w:val="00CA1F6D"/>
    <w:rsid w:val="00CA2344"/>
    <w:rsid w:val="00CA2798"/>
    <w:rsid w:val="00CA2FBE"/>
    <w:rsid w:val="00CA3738"/>
    <w:rsid w:val="00CA39D9"/>
    <w:rsid w:val="00CA3CC7"/>
    <w:rsid w:val="00CA3CD1"/>
    <w:rsid w:val="00CA3D19"/>
    <w:rsid w:val="00CA3E14"/>
    <w:rsid w:val="00CA4257"/>
    <w:rsid w:val="00CA489C"/>
    <w:rsid w:val="00CA4F52"/>
    <w:rsid w:val="00CA5D70"/>
    <w:rsid w:val="00CA6081"/>
    <w:rsid w:val="00CA63AB"/>
    <w:rsid w:val="00CA656B"/>
    <w:rsid w:val="00CA69AE"/>
    <w:rsid w:val="00CA705F"/>
    <w:rsid w:val="00CA7450"/>
    <w:rsid w:val="00CA784C"/>
    <w:rsid w:val="00CA7CBC"/>
    <w:rsid w:val="00CA7F90"/>
    <w:rsid w:val="00CB035E"/>
    <w:rsid w:val="00CB0EE9"/>
    <w:rsid w:val="00CB0F0E"/>
    <w:rsid w:val="00CB117B"/>
    <w:rsid w:val="00CB14AB"/>
    <w:rsid w:val="00CB1D7C"/>
    <w:rsid w:val="00CB2DD8"/>
    <w:rsid w:val="00CB3611"/>
    <w:rsid w:val="00CB36B0"/>
    <w:rsid w:val="00CB3ACB"/>
    <w:rsid w:val="00CB3EEA"/>
    <w:rsid w:val="00CB3FC5"/>
    <w:rsid w:val="00CB475C"/>
    <w:rsid w:val="00CB497A"/>
    <w:rsid w:val="00CB4C41"/>
    <w:rsid w:val="00CB4E03"/>
    <w:rsid w:val="00CB4E3F"/>
    <w:rsid w:val="00CB5004"/>
    <w:rsid w:val="00CB5008"/>
    <w:rsid w:val="00CB500A"/>
    <w:rsid w:val="00CB51EC"/>
    <w:rsid w:val="00CB5462"/>
    <w:rsid w:val="00CB5BD6"/>
    <w:rsid w:val="00CB5DB7"/>
    <w:rsid w:val="00CB5F83"/>
    <w:rsid w:val="00CB6660"/>
    <w:rsid w:val="00CB6737"/>
    <w:rsid w:val="00CB6816"/>
    <w:rsid w:val="00CB6B91"/>
    <w:rsid w:val="00CB72C3"/>
    <w:rsid w:val="00CB73D2"/>
    <w:rsid w:val="00CB7BDA"/>
    <w:rsid w:val="00CC037E"/>
    <w:rsid w:val="00CC05BC"/>
    <w:rsid w:val="00CC0608"/>
    <w:rsid w:val="00CC0D19"/>
    <w:rsid w:val="00CC0F6B"/>
    <w:rsid w:val="00CC1264"/>
    <w:rsid w:val="00CC1269"/>
    <w:rsid w:val="00CC1327"/>
    <w:rsid w:val="00CC172D"/>
    <w:rsid w:val="00CC188F"/>
    <w:rsid w:val="00CC192D"/>
    <w:rsid w:val="00CC1BE8"/>
    <w:rsid w:val="00CC2981"/>
    <w:rsid w:val="00CC2DD1"/>
    <w:rsid w:val="00CC2DFE"/>
    <w:rsid w:val="00CC2EA6"/>
    <w:rsid w:val="00CC2FF6"/>
    <w:rsid w:val="00CC472B"/>
    <w:rsid w:val="00CC517F"/>
    <w:rsid w:val="00CC5275"/>
    <w:rsid w:val="00CC53EA"/>
    <w:rsid w:val="00CC578F"/>
    <w:rsid w:val="00CC5DA1"/>
    <w:rsid w:val="00CC65E1"/>
    <w:rsid w:val="00CC6AF2"/>
    <w:rsid w:val="00CC6CB2"/>
    <w:rsid w:val="00CC6FB1"/>
    <w:rsid w:val="00CC716D"/>
    <w:rsid w:val="00CC7CC5"/>
    <w:rsid w:val="00CC7DF9"/>
    <w:rsid w:val="00CD012A"/>
    <w:rsid w:val="00CD0535"/>
    <w:rsid w:val="00CD09ED"/>
    <w:rsid w:val="00CD0ECD"/>
    <w:rsid w:val="00CD0F62"/>
    <w:rsid w:val="00CD10FB"/>
    <w:rsid w:val="00CD1232"/>
    <w:rsid w:val="00CD15B4"/>
    <w:rsid w:val="00CD19D5"/>
    <w:rsid w:val="00CD1BB4"/>
    <w:rsid w:val="00CD1C08"/>
    <w:rsid w:val="00CD2298"/>
    <w:rsid w:val="00CD2451"/>
    <w:rsid w:val="00CD27A8"/>
    <w:rsid w:val="00CD2875"/>
    <w:rsid w:val="00CD2E00"/>
    <w:rsid w:val="00CD30C8"/>
    <w:rsid w:val="00CD32AF"/>
    <w:rsid w:val="00CD368D"/>
    <w:rsid w:val="00CD3C61"/>
    <w:rsid w:val="00CD3FF9"/>
    <w:rsid w:val="00CD4397"/>
    <w:rsid w:val="00CD49DF"/>
    <w:rsid w:val="00CD4B18"/>
    <w:rsid w:val="00CD4FBF"/>
    <w:rsid w:val="00CD6170"/>
    <w:rsid w:val="00CD6365"/>
    <w:rsid w:val="00CD6EAF"/>
    <w:rsid w:val="00CD7811"/>
    <w:rsid w:val="00CD7A56"/>
    <w:rsid w:val="00CD7D47"/>
    <w:rsid w:val="00CD7DC1"/>
    <w:rsid w:val="00CE041B"/>
    <w:rsid w:val="00CE0A76"/>
    <w:rsid w:val="00CE0EF4"/>
    <w:rsid w:val="00CE0F89"/>
    <w:rsid w:val="00CE125E"/>
    <w:rsid w:val="00CE2376"/>
    <w:rsid w:val="00CE23B9"/>
    <w:rsid w:val="00CE34A0"/>
    <w:rsid w:val="00CE3699"/>
    <w:rsid w:val="00CE3A1D"/>
    <w:rsid w:val="00CE3AAE"/>
    <w:rsid w:val="00CE4528"/>
    <w:rsid w:val="00CE4A1F"/>
    <w:rsid w:val="00CE52CB"/>
    <w:rsid w:val="00CE52F9"/>
    <w:rsid w:val="00CE578A"/>
    <w:rsid w:val="00CE58D2"/>
    <w:rsid w:val="00CE5A13"/>
    <w:rsid w:val="00CE5A2B"/>
    <w:rsid w:val="00CE5C83"/>
    <w:rsid w:val="00CE662A"/>
    <w:rsid w:val="00CE6718"/>
    <w:rsid w:val="00CE68B0"/>
    <w:rsid w:val="00CE6954"/>
    <w:rsid w:val="00CE6D17"/>
    <w:rsid w:val="00CE6DDC"/>
    <w:rsid w:val="00CE7769"/>
    <w:rsid w:val="00CE780E"/>
    <w:rsid w:val="00CF016F"/>
    <w:rsid w:val="00CF01A4"/>
    <w:rsid w:val="00CF0224"/>
    <w:rsid w:val="00CF060A"/>
    <w:rsid w:val="00CF0BE6"/>
    <w:rsid w:val="00CF0D10"/>
    <w:rsid w:val="00CF122E"/>
    <w:rsid w:val="00CF14BC"/>
    <w:rsid w:val="00CF1BD6"/>
    <w:rsid w:val="00CF2971"/>
    <w:rsid w:val="00CF2A31"/>
    <w:rsid w:val="00CF2EE8"/>
    <w:rsid w:val="00CF2F61"/>
    <w:rsid w:val="00CF34FF"/>
    <w:rsid w:val="00CF35F9"/>
    <w:rsid w:val="00CF398F"/>
    <w:rsid w:val="00CF3C1F"/>
    <w:rsid w:val="00CF3FBA"/>
    <w:rsid w:val="00CF450F"/>
    <w:rsid w:val="00CF4597"/>
    <w:rsid w:val="00CF46D2"/>
    <w:rsid w:val="00CF4781"/>
    <w:rsid w:val="00CF4881"/>
    <w:rsid w:val="00CF4C4D"/>
    <w:rsid w:val="00CF4CE0"/>
    <w:rsid w:val="00CF5203"/>
    <w:rsid w:val="00CF548B"/>
    <w:rsid w:val="00CF58D2"/>
    <w:rsid w:val="00CF5D98"/>
    <w:rsid w:val="00CF633F"/>
    <w:rsid w:val="00CF66D9"/>
    <w:rsid w:val="00CF6986"/>
    <w:rsid w:val="00CF6E92"/>
    <w:rsid w:val="00CF71EB"/>
    <w:rsid w:val="00CF7B1F"/>
    <w:rsid w:val="00CF7CCD"/>
    <w:rsid w:val="00D011A3"/>
    <w:rsid w:val="00D01AFA"/>
    <w:rsid w:val="00D01C8F"/>
    <w:rsid w:val="00D02279"/>
    <w:rsid w:val="00D025CA"/>
    <w:rsid w:val="00D02A45"/>
    <w:rsid w:val="00D02B82"/>
    <w:rsid w:val="00D02C9D"/>
    <w:rsid w:val="00D03CE1"/>
    <w:rsid w:val="00D04057"/>
    <w:rsid w:val="00D041AE"/>
    <w:rsid w:val="00D041DF"/>
    <w:rsid w:val="00D048B4"/>
    <w:rsid w:val="00D04C4B"/>
    <w:rsid w:val="00D04D6B"/>
    <w:rsid w:val="00D05168"/>
    <w:rsid w:val="00D057F0"/>
    <w:rsid w:val="00D05B8E"/>
    <w:rsid w:val="00D0659B"/>
    <w:rsid w:val="00D06927"/>
    <w:rsid w:val="00D06A8F"/>
    <w:rsid w:val="00D06E8B"/>
    <w:rsid w:val="00D07678"/>
    <w:rsid w:val="00D07A9D"/>
    <w:rsid w:val="00D07D8B"/>
    <w:rsid w:val="00D07FB0"/>
    <w:rsid w:val="00D10083"/>
    <w:rsid w:val="00D10664"/>
    <w:rsid w:val="00D10899"/>
    <w:rsid w:val="00D10B35"/>
    <w:rsid w:val="00D110E3"/>
    <w:rsid w:val="00D110EE"/>
    <w:rsid w:val="00D115FE"/>
    <w:rsid w:val="00D11EF4"/>
    <w:rsid w:val="00D12458"/>
    <w:rsid w:val="00D1283A"/>
    <w:rsid w:val="00D13023"/>
    <w:rsid w:val="00D13234"/>
    <w:rsid w:val="00D13915"/>
    <w:rsid w:val="00D13D4B"/>
    <w:rsid w:val="00D13DA2"/>
    <w:rsid w:val="00D14861"/>
    <w:rsid w:val="00D1494F"/>
    <w:rsid w:val="00D14D73"/>
    <w:rsid w:val="00D14E47"/>
    <w:rsid w:val="00D150C7"/>
    <w:rsid w:val="00D15525"/>
    <w:rsid w:val="00D15D4F"/>
    <w:rsid w:val="00D16580"/>
    <w:rsid w:val="00D16ACD"/>
    <w:rsid w:val="00D16E84"/>
    <w:rsid w:val="00D173EF"/>
    <w:rsid w:val="00D17775"/>
    <w:rsid w:val="00D17B23"/>
    <w:rsid w:val="00D17B59"/>
    <w:rsid w:val="00D17B72"/>
    <w:rsid w:val="00D17E04"/>
    <w:rsid w:val="00D20232"/>
    <w:rsid w:val="00D20629"/>
    <w:rsid w:val="00D20B1B"/>
    <w:rsid w:val="00D20BB8"/>
    <w:rsid w:val="00D20FBA"/>
    <w:rsid w:val="00D21A81"/>
    <w:rsid w:val="00D21B75"/>
    <w:rsid w:val="00D220EA"/>
    <w:rsid w:val="00D22458"/>
    <w:rsid w:val="00D22491"/>
    <w:rsid w:val="00D22530"/>
    <w:rsid w:val="00D22870"/>
    <w:rsid w:val="00D231AD"/>
    <w:rsid w:val="00D23427"/>
    <w:rsid w:val="00D2349E"/>
    <w:rsid w:val="00D23745"/>
    <w:rsid w:val="00D2393B"/>
    <w:rsid w:val="00D23A88"/>
    <w:rsid w:val="00D247C4"/>
    <w:rsid w:val="00D24811"/>
    <w:rsid w:val="00D24AEA"/>
    <w:rsid w:val="00D24D9F"/>
    <w:rsid w:val="00D25744"/>
    <w:rsid w:val="00D25E66"/>
    <w:rsid w:val="00D260CE"/>
    <w:rsid w:val="00D2612C"/>
    <w:rsid w:val="00D2626A"/>
    <w:rsid w:val="00D265EF"/>
    <w:rsid w:val="00D26D62"/>
    <w:rsid w:val="00D26DD0"/>
    <w:rsid w:val="00D26E35"/>
    <w:rsid w:val="00D27211"/>
    <w:rsid w:val="00D274F5"/>
    <w:rsid w:val="00D2759E"/>
    <w:rsid w:val="00D27A10"/>
    <w:rsid w:val="00D30A8A"/>
    <w:rsid w:val="00D30B7E"/>
    <w:rsid w:val="00D30FE8"/>
    <w:rsid w:val="00D31682"/>
    <w:rsid w:val="00D321E1"/>
    <w:rsid w:val="00D3248B"/>
    <w:rsid w:val="00D324E5"/>
    <w:rsid w:val="00D32529"/>
    <w:rsid w:val="00D32F68"/>
    <w:rsid w:val="00D3303F"/>
    <w:rsid w:val="00D33102"/>
    <w:rsid w:val="00D33899"/>
    <w:rsid w:val="00D33A91"/>
    <w:rsid w:val="00D33F81"/>
    <w:rsid w:val="00D34404"/>
    <w:rsid w:val="00D3443E"/>
    <w:rsid w:val="00D3450B"/>
    <w:rsid w:val="00D3477F"/>
    <w:rsid w:val="00D3494A"/>
    <w:rsid w:val="00D35522"/>
    <w:rsid w:val="00D35751"/>
    <w:rsid w:val="00D35CB7"/>
    <w:rsid w:val="00D35EAC"/>
    <w:rsid w:val="00D35F5F"/>
    <w:rsid w:val="00D36BC4"/>
    <w:rsid w:val="00D36D0D"/>
    <w:rsid w:val="00D37586"/>
    <w:rsid w:val="00D4085C"/>
    <w:rsid w:val="00D4088A"/>
    <w:rsid w:val="00D408EF"/>
    <w:rsid w:val="00D40BEC"/>
    <w:rsid w:val="00D421B5"/>
    <w:rsid w:val="00D42246"/>
    <w:rsid w:val="00D4268E"/>
    <w:rsid w:val="00D4277A"/>
    <w:rsid w:val="00D4282C"/>
    <w:rsid w:val="00D42DE2"/>
    <w:rsid w:val="00D42F53"/>
    <w:rsid w:val="00D431B1"/>
    <w:rsid w:val="00D434DE"/>
    <w:rsid w:val="00D43FED"/>
    <w:rsid w:val="00D4412C"/>
    <w:rsid w:val="00D44481"/>
    <w:rsid w:val="00D4472F"/>
    <w:rsid w:val="00D44D10"/>
    <w:rsid w:val="00D44E87"/>
    <w:rsid w:val="00D45752"/>
    <w:rsid w:val="00D45A01"/>
    <w:rsid w:val="00D45D76"/>
    <w:rsid w:val="00D46EEE"/>
    <w:rsid w:val="00D4735B"/>
    <w:rsid w:val="00D47466"/>
    <w:rsid w:val="00D47925"/>
    <w:rsid w:val="00D47F7A"/>
    <w:rsid w:val="00D502D4"/>
    <w:rsid w:val="00D50F2B"/>
    <w:rsid w:val="00D5172F"/>
    <w:rsid w:val="00D51735"/>
    <w:rsid w:val="00D51ABB"/>
    <w:rsid w:val="00D51DB8"/>
    <w:rsid w:val="00D51DCE"/>
    <w:rsid w:val="00D51E37"/>
    <w:rsid w:val="00D51E3D"/>
    <w:rsid w:val="00D52096"/>
    <w:rsid w:val="00D5251B"/>
    <w:rsid w:val="00D5257D"/>
    <w:rsid w:val="00D526AD"/>
    <w:rsid w:val="00D527A3"/>
    <w:rsid w:val="00D52DC7"/>
    <w:rsid w:val="00D52E3C"/>
    <w:rsid w:val="00D52FA5"/>
    <w:rsid w:val="00D530DC"/>
    <w:rsid w:val="00D5328A"/>
    <w:rsid w:val="00D5332C"/>
    <w:rsid w:val="00D533BA"/>
    <w:rsid w:val="00D5355B"/>
    <w:rsid w:val="00D537E3"/>
    <w:rsid w:val="00D53F5B"/>
    <w:rsid w:val="00D54957"/>
    <w:rsid w:val="00D549DB"/>
    <w:rsid w:val="00D54F83"/>
    <w:rsid w:val="00D563B8"/>
    <w:rsid w:val="00D567C3"/>
    <w:rsid w:val="00D56D87"/>
    <w:rsid w:val="00D56DCD"/>
    <w:rsid w:val="00D5739C"/>
    <w:rsid w:val="00D6004B"/>
    <w:rsid w:val="00D60F31"/>
    <w:rsid w:val="00D610F7"/>
    <w:rsid w:val="00D6158F"/>
    <w:rsid w:val="00D616A2"/>
    <w:rsid w:val="00D61882"/>
    <w:rsid w:val="00D61A4F"/>
    <w:rsid w:val="00D620C8"/>
    <w:rsid w:val="00D62448"/>
    <w:rsid w:val="00D62DDF"/>
    <w:rsid w:val="00D633A0"/>
    <w:rsid w:val="00D63591"/>
    <w:rsid w:val="00D63963"/>
    <w:rsid w:val="00D63E8B"/>
    <w:rsid w:val="00D641CE"/>
    <w:rsid w:val="00D64D7C"/>
    <w:rsid w:val="00D64D9B"/>
    <w:rsid w:val="00D64F4E"/>
    <w:rsid w:val="00D65F61"/>
    <w:rsid w:val="00D6601B"/>
    <w:rsid w:val="00D66121"/>
    <w:rsid w:val="00D6784B"/>
    <w:rsid w:val="00D67971"/>
    <w:rsid w:val="00D67A5A"/>
    <w:rsid w:val="00D67EBE"/>
    <w:rsid w:val="00D70DCE"/>
    <w:rsid w:val="00D70FAD"/>
    <w:rsid w:val="00D71AB5"/>
    <w:rsid w:val="00D7216B"/>
    <w:rsid w:val="00D724A3"/>
    <w:rsid w:val="00D72A18"/>
    <w:rsid w:val="00D72C0C"/>
    <w:rsid w:val="00D72D24"/>
    <w:rsid w:val="00D7359F"/>
    <w:rsid w:val="00D738BB"/>
    <w:rsid w:val="00D738FA"/>
    <w:rsid w:val="00D73F9E"/>
    <w:rsid w:val="00D740FE"/>
    <w:rsid w:val="00D743F1"/>
    <w:rsid w:val="00D747D1"/>
    <w:rsid w:val="00D74B8A"/>
    <w:rsid w:val="00D74E42"/>
    <w:rsid w:val="00D74EA6"/>
    <w:rsid w:val="00D754D2"/>
    <w:rsid w:val="00D756E3"/>
    <w:rsid w:val="00D75CBF"/>
    <w:rsid w:val="00D75DCD"/>
    <w:rsid w:val="00D75E50"/>
    <w:rsid w:val="00D76015"/>
    <w:rsid w:val="00D76032"/>
    <w:rsid w:val="00D761E0"/>
    <w:rsid w:val="00D769F1"/>
    <w:rsid w:val="00D77331"/>
    <w:rsid w:val="00D77581"/>
    <w:rsid w:val="00D77799"/>
    <w:rsid w:val="00D80355"/>
    <w:rsid w:val="00D80ADB"/>
    <w:rsid w:val="00D813AD"/>
    <w:rsid w:val="00D82088"/>
    <w:rsid w:val="00D82DD2"/>
    <w:rsid w:val="00D8376A"/>
    <w:rsid w:val="00D83A03"/>
    <w:rsid w:val="00D84823"/>
    <w:rsid w:val="00D84EA8"/>
    <w:rsid w:val="00D84EDE"/>
    <w:rsid w:val="00D852AD"/>
    <w:rsid w:val="00D852D7"/>
    <w:rsid w:val="00D8555A"/>
    <w:rsid w:val="00D85BB7"/>
    <w:rsid w:val="00D86A78"/>
    <w:rsid w:val="00D86B0A"/>
    <w:rsid w:val="00D86FF6"/>
    <w:rsid w:val="00D87098"/>
    <w:rsid w:val="00D9014C"/>
    <w:rsid w:val="00D9044B"/>
    <w:rsid w:val="00D90595"/>
    <w:rsid w:val="00D90A7B"/>
    <w:rsid w:val="00D90ABC"/>
    <w:rsid w:val="00D90AE3"/>
    <w:rsid w:val="00D90B3C"/>
    <w:rsid w:val="00D911EF"/>
    <w:rsid w:val="00D9168C"/>
    <w:rsid w:val="00D92875"/>
    <w:rsid w:val="00D92F2F"/>
    <w:rsid w:val="00D93319"/>
    <w:rsid w:val="00D934DC"/>
    <w:rsid w:val="00D93660"/>
    <w:rsid w:val="00D936AF"/>
    <w:rsid w:val="00D93CC7"/>
    <w:rsid w:val="00D9411A"/>
    <w:rsid w:val="00D94A5C"/>
    <w:rsid w:val="00D94B01"/>
    <w:rsid w:val="00D9503B"/>
    <w:rsid w:val="00D9522D"/>
    <w:rsid w:val="00D957EE"/>
    <w:rsid w:val="00D95919"/>
    <w:rsid w:val="00D95C06"/>
    <w:rsid w:val="00D95CA8"/>
    <w:rsid w:val="00D95D75"/>
    <w:rsid w:val="00D9615F"/>
    <w:rsid w:val="00D9677E"/>
    <w:rsid w:val="00D969B7"/>
    <w:rsid w:val="00D97032"/>
    <w:rsid w:val="00D97143"/>
    <w:rsid w:val="00D977A4"/>
    <w:rsid w:val="00D97C53"/>
    <w:rsid w:val="00D97D9A"/>
    <w:rsid w:val="00D97F10"/>
    <w:rsid w:val="00DA0361"/>
    <w:rsid w:val="00DA03E1"/>
    <w:rsid w:val="00DA03E5"/>
    <w:rsid w:val="00DA0441"/>
    <w:rsid w:val="00DA0624"/>
    <w:rsid w:val="00DA063A"/>
    <w:rsid w:val="00DA0898"/>
    <w:rsid w:val="00DA092A"/>
    <w:rsid w:val="00DA0A5B"/>
    <w:rsid w:val="00DA0AA6"/>
    <w:rsid w:val="00DA0BEB"/>
    <w:rsid w:val="00DA0DDC"/>
    <w:rsid w:val="00DA125E"/>
    <w:rsid w:val="00DA161A"/>
    <w:rsid w:val="00DA2088"/>
    <w:rsid w:val="00DA218E"/>
    <w:rsid w:val="00DA259B"/>
    <w:rsid w:val="00DA2796"/>
    <w:rsid w:val="00DA2B41"/>
    <w:rsid w:val="00DA336C"/>
    <w:rsid w:val="00DA3B2B"/>
    <w:rsid w:val="00DA3DB2"/>
    <w:rsid w:val="00DA3F80"/>
    <w:rsid w:val="00DA4DEC"/>
    <w:rsid w:val="00DA5295"/>
    <w:rsid w:val="00DA61A1"/>
    <w:rsid w:val="00DA648F"/>
    <w:rsid w:val="00DA672D"/>
    <w:rsid w:val="00DA6CE6"/>
    <w:rsid w:val="00DA6F37"/>
    <w:rsid w:val="00DA7324"/>
    <w:rsid w:val="00DB01B4"/>
    <w:rsid w:val="00DB0B3B"/>
    <w:rsid w:val="00DB1609"/>
    <w:rsid w:val="00DB1623"/>
    <w:rsid w:val="00DB1862"/>
    <w:rsid w:val="00DB1B2F"/>
    <w:rsid w:val="00DB2334"/>
    <w:rsid w:val="00DB284C"/>
    <w:rsid w:val="00DB2989"/>
    <w:rsid w:val="00DB29D1"/>
    <w:rsid w:val="00DB2A14"/>
    <w:rsid w:val="00DB2CF4"/>
    <w:rsid w:val="00DB2D4D"/>
    <w:rsid w:val="00DB2E86"/>
    <w:rsid w:val="00DB322E"/>
    <w:rsid w:val="00DB38B5"/>
    <w:rsid w:val="00DB3A57"/>
    <w:rsid w:val="00DB3B46"/>
    <w:rsid w:val="00DB3C9D"/>
    <w:rsid w:val="00DB4497"/>
    <w:rsid w:val="00DB4A0E"/>
    <w:rsid w:val="00DB563B"/>
    <w:rsid w:val="00DB6A58"/>
    <w:rsid w:val="00DB6C21"/>
    <w:rsid w:val="00DB7082"/>
    <w:rsid w:val="00DB74A3"/>
    <w:rsid w:val="00DB7A60"/>
    <w:rsid w:val="00DC000A"/>
    <w:rsid w:val="00DC00CE"/>
    <w:rsid w:val="00DC13DE"/>
    <w:rsid w:val="00DC2186"/>
    <w:rsid w:val="00DC22FF"/>
    <w:rsid w:val="00DC23E9"/>
    <w:rsid w:val="00DC26E2"/>
    <w:rsid w:val="00DC29AB"/>
    <w:rsid w:val="00DC2A53"/>
    <w:rsid w:val="00DC3851"/>
    <w:rsid w:val="00DC3870"/>
    <w:rsid w:val="00DC4473"/>
    <w:rsid w:val="00DC44BA"/>
    <w:rsid w:val="00DC4573"/>
    <w:rsid w:val="00DC4AE2"/>
    <w:rsid w:val="00DC4BBA"/>
    <w:rsid w:val="00DC4F42"/>
    <w:rsid w:val="00DC5062"/>
    <w:rsid w:val="00DC52B8"/>
    <w:rsid w:val="00DC558C"/>
    <w:rsid w:val="00DC5CA7"/>
    <w:rsid w:val="00DC5E6D"/>
    <w:rsid w:val="00DC612D"/>
    <w:rsid w:val="00DC61E8"/>
    <w:rsid w:val="00DC6588"/>
    <w:rsid w:val="00DC67A8"/>
    <w:rsid w:val="00DC6C52"/>
    <w:rsid w:val="00DC7340"/>
    <w:rsid w:val="00DC74A2"/>
    <w:rsid w:val="00DC74FC"/>
    <w:rsid w:val="00DD0654"/>
    <w:rsid w:val="00DD0714"/>
    <w:rsid w:val="00DD0FC5"/>
    <w:rsid w:val="00DD105E"/>
    <w:rsid w:val="00DD1112"/>
    <w:rsid w:val="00DD13B7"/>
    <w:rsid w:val="00DD1679"/>
    <w:rsid w:val="00DD1AE3"/>
    <w:rsid w:val="00DD26C9"/>
    <w:rsid w:val="00DD3587"/>
    <w:rsid w:val="00DD3906"/>
    <w:rsid w:val="00DD40A6"/>
    <w:rsid w:val="00DD4418"/>
    <w:rsid w:val="00DD44D2"/>
    <w:rsid w:val="00DD49EC"/>
    <w:rsid w:val="00DD4A81"/>
    <w:rsid w:val="00DD4B57"/>
    <w:rsid w:val="00DD4D53"/>
    <w:rsid w:val="00DD4FCF"/>
    <w:rsid w:val="00DD559D"/>
    <w:rsid w:val="00DD5A32"/>
    <w:rsid w:val="00DD670E"/>
    <w:rsid w:val="00DD6962"/>
    <w:rsid w:val="00DD6CE7"/>
    <w:rsid w:val="00DD7F49"/>
    <w:rsid w:val="00DE0FD6"/>
    <w:rsid w:val="00DE10BA"/>
    <w:rsid w:val="00DE1171"/>
    <w:rsid w:val="00DE12A7"/>
    <w:rsid w:val="00DE13C9"/>
    <w:rsid w:val="00DE1472"/>
    <w:rsid w:val="00DE17C3"/>
    <w:rsid w:val="00DE1829"/>
    <w:rsid w:val="00DE18E5"/>
    <w:rsid w:val="00DE1DC1"/>
    <w:rsid w:val="00DE20A1"/>
    <w:rsid w:val="00DE2554"/>
    <w:rsid w:val="00DE27D4"/>
    <w:rsid w:val="00DE2C1E"/>
    <w:rsid w:val="00DE2D14"/>
    <w:rsid w:val="00DE2E66"/>
    <w:rsid w:val="00DE3C1B"/>
    <w:rsid w:val="00DE3FDB"/>
    <w:rsid w:val="00DE4250"/>
    <w:rsid w:val="00DE4BBF"/>
    <w:rsid w:val="00DE4F67"/>
    <w:rsid w:val="00DE56BF"/>
    <w:rsid w:val="00DE5A39"/>
    <w:rsid w:val="00DE5A64"/>
    <w:rsid w:val="00DE5B18"/>
    <w:rsid w:val="00DE5CF1"/>
    <w:rsid w:val="00DE609F"/>
    <w:rsid w:val="00DE64E2"/>
    <w:rsid w:val="00DE6BBB"/>
    <w:rsid w:val="00DE6E45"/>
    <w:rsid w:val="00DF05BD"/>
    <w:rsid w:val="00DF05F0"/>
    <w:rsid w:val="00DF0962"/>
    <w:rsid w:val="00DF0F68"/>
    <w:rsid w:val="00DF1385"/>
    <w:rsid w:val="00DF1CB9"/>
    <w:rsid w:val="00DF235F"/>
    <w:rsid w:val="00DF2C28"/>
    <w:rsid w:val="00DF2E9F"/>
    <w:rsid w:val="00DF310A"/>
    <w:rsid w:val="00DF36F4"/>
    <w:rsid w:val="00DF39A2"/>
    <w:rsid w:val="00DF3A48"/>
    <w:rsid w:val="00DF3B34"/>
    <w:rsid w:val="00DF3BF1"/>
    <w:rsid w:val="00DF3C6C"/>
    <w:rsid w:val="00DF4469"/>
    <w:rsid w:val="00DF4570"/>
    <w:rsid w:val="00DF4ADB"/>
    <w:rsid w:val="00DF5077"/>
    <w:rsid w:val="00DF52F6"/>
    <w:rsid w:val="00DF5334"/>
    <w:rsid w:val="00DF5393"/>
    <w:rsid w:val="00DF56D6"/>
    <w:rsid w:val="00DF59B7"/>
    <w:rsid w:val="00DF5A7A"/>
    <w:rsid w:val="00DF5AD6"/>
    <w:rsid w:val="00DF5C1F"/>
    <w:rsid w:val="00DF5D4F"/>
    <w:rsid w:val="00DF5D64"/>
    <w:rsid w:val="00DF6FFA"/>
    <w:rsid w:val="00DF73F1"/>
    <w:rsid w:val="00DF77C0"/>
    <w:rsid w:val="00DF79C7"/>
    <w:rsid w:val="00DF7D21"/>
    <w:rsid w:val="00E00100"/>
    <w:rsid w:val="00E00F20"/>
    <w:rsid w:val="00E01005"/>
    <w:rsid w:val="00E0155D"/>
    <w:rsid w:val="00E01E71"/>
    <w:rsid w:val="00E02051"/>
    <w:rsid w:val="00E02171"/>
    <w:rsid w:val="00E022AB"/>
    <w:rsid w:val="00E02466"/>
    <w:rsid w:val="00E0253D"/>
    <w:rsid w:val="00E02CB1"/>
    <w:rsid w:val="00E02F80"/>
    <w:rsid w:val="00E032F3"/>
    <w:rsid w:val="00E03364"/>
    <w:rsid w:val="00E034DD"/>
    <w:rsid w:val="00E036F5"/>
    <w:rsid w:val="00E0394A"/>
    <w:rsid w:val="00E0411F"/>
    <w:rsid w:val="00E046BB"/>
    <w:rsid w:val="00E04862"/>
    <w:rsid w:val="00E04E1C"/>
    <w:rsid w:val="00E0536E"/>
    <w:rsid w:val="00E05443"/>
    <w:rsid w:val="00E05595"/>
    <w:rsid w:val="00E055F1"/>
    <w:rsid w:val="00E0591C"/>
    <w:rsid w:val="00E06541"/>
    <w:rsid w:val="00E06B91"/>
    <w:rsid w:val="00E06E77"/>
    <w:rsid w:val="00E071EF"/>
    <w:rsid w:val="00E07EAE"/>
    <w:rsid w:val="00E10B37"/>
    <w:rsid w:val="00E1203E"/>
    <w:rsid w:val="00E1275E"/>
    <w:rsid w:val="00E128C9"/>
    <w:rsid w:val="00E12EC2"/>
    <w:rsid w:val="00E12F3A"/>
    <w:rsid w:val="00E1309A"/>
    <w:rsid w:val="00E136EF"/>
    <w:rsid w:val="00E13EDA"/>
    <w:rsid w:val="00E1445C"/>
    <w:rsid w:val="00E14B64"/>
    <w:rsid w:val="00E15015"/>
    <w:rsid w:val="00E15030"/>
    <w:rsid w:val="00E15297"/>
    <w:rsid w:val="00E154AD"/>
    <w:rsid w:val="00E1558E"/>
    <w:rsid w:val="00E156E6"/>
    <w:rsid w:val="00E15CBB"/>
    <w:rsid w:val="00E1679D"/>
    <w:rsid w:val="00E17103"/>
    <w:rsid w:val="00E1713A"/>
    <w:rsid w:val="00E17714"/>
    <w:rsid w:val="00E1786A"/>
    <w:rsid w:val="00E1795F"/>
    <w:rsid w:val="00E17C8B"/>
    <w:rsid w:val="00E17D78"/>
    <w:rsid w:val="00E20375"/>
    <w:rsid w:val="00E20407"/>
    <w:rsid w:val="00E20B36"/>
    <w:rsid w:val="00E20DB6"/>
    <w:rsid w:val="00E218DC"/>
    <w:rsid w:val="00E21DE1"/>
    <w:rsid w:val="00E21E37"/>
    <w:rsid w:val="00E22020"/>
    <w:rsid w:val="00E220A9"/>
    <w:rsid w:val="00E220BE"/>
    <w:rsid w:val="00E22A1A"/>
    <w:rsid w:val="00E22B39"/>
    <w:rsid w:val="00E23229"/>
    <w:rsid w:val="00E23945"/>
    <w:rsid w:val="00E23CF1"/>
    <w:rsid w:val="00E23E04"/>
    <w:rsid w:val="00E249E8"/>
    <w:rsid w:val="00E24B16"/>
    <w:rsid w:val="00E24C91"/>
    <w:rsid w:val="00E24CE0"/>
    <w:rsid w:val="00E24F3E"/>
    <w:rsid w:val="00E25186"/>
    <w:rsid w:val="00E25456"/>
    <w:rsid w:val="00E25753"/>
    <w:rsid w:val="00E26067"/>
    <w:rsid w:val="00E263EC"/>
    <w:rsid w:val="00E26403"/>
    <w:rsid w:val="00E2734D"/>
    <w:rsid w:val="00E277E4"/>
    <w:rsid w:val="00E2789C"/>
    <w:rsid w:val="00E2794B"/>
    <w:rsid w:val="00E27985"/>
    <w:rsid w:val="00E27EEA"/>
    <w:rsid w:val="00E27F97"/>
    <w:rsid w:val="00E300FC"/>
    <w:rsid w:val="00E3156A"/>
    <w:rsid w:val="00E3167C"/>
    <w:rsid w:val="00E317E5"/>
    <w:rsid w:val="00E3180A"/>
    <w:rsid w:val="00E318F7"/>
    <w:rsid w:val="00E31ADA"/>
    <w:rsid w:val="00E320AD"/>
    <w:rsid w:val="00E323D6"/>
    <w:rsid w:val="00E32FA2"/>
    <w:rsid w:val="00E33098"/>
    <w:rsid w:val="00E3314A"/>
    <w:rsid w:val="00E3368E"/>
    <w:rsid w:val="00E337AC"/>
    <w:rsid w:val="00E33B12"/>
    <w:rsid w:val="00E33ECF"/>
    <w:rsid w:val="00E34385"/>
    <w:rsid w:val="00E3441C"/>
    <w:rsid w:val="00E346DC"/>
    <w:rsid w:val="00E34B70"/>
    <w:rsid w:val="00E34B98"/>
    <w:rsid w:val="00E351B3"/>
    <w:rsid w:val="00E355DE"/>
    <w:rsid w:val="00E35ADF"/>
    <w:rsid w:val="00E35F3F"/>
    <w:rsid w:val="00E3624E"/>
    <w:rsid w:val="00E36CC9"/>
    <w:rsid w:val="00E377CF"/>
    <w:rsid w:val="00E40013"/>
    <w:rsid w:val="00E401F3"/>
    <w:rsid w:val="00E40A7F"/>
    <w:rsid w:val="00E40B7D"/>
    <w:rsid w:val="00E41FCD"/>
    <w:rsid w:val="00E42BDD"/>
    <w:rsid w:val="00E42FC5"/>
    <w:rsid w:val="00E43003"/>
    <w:rsid w:val="00E43A5E"/>
    <w:rsid w:val="00E43D98"/>
    <w:rsid w:val="00E449CD"/>
    <w:rsid w:val="00E4523A"/>
    <w:rsid w:val="00E4568A"/>
    <w:rsid w:val="00E4590C"/>
    <w:rsid w:val="00E45919"/>
    <w:rsid w:val="00E45A54"/>
    <w:rsid w:val="00E45AEE"/>
    <w:rsid w:val="00E46257"/>
    <w:rsid w:val="00E46993"/>
    <w:rsid w:val="00E46A4E"/>
    <w:rsid w:val="00E46CF7"/>
    <w:rsid w:val="00E47BD2"/>
    <w:rsid w:val="00E47E98"/>
    <w:rsid w:val="00E5042A"/>
    <w:rsid w:val="00E5069B"/>
    <w:rsid w:val="00E506CC"/>
    <w:rsid w:val="00E509A5"/>
    <w:rsid w:val="00E50AEC"/>
    <w:rsid w:val="00E50D5F"/>
    <w:rsid w:val="00E51036"/>
    <w:rsid w:val="00E5183A"/>
    <w:rsid w:val="00E518F2"/>
    <w:rsid w:val="00E51BF4"/>
    <w:rsid w:val="00E51D71"/>
    <w:rsid w:val="00E51EB8"/>
    <w:rsid w:val="00E52313"/>
    <w:rsid w:val="00E52934"/>
    <w:rsid w:val="00E52A02"/>
    <w:rsid w:val="00E52BE3"/>
    <w:rsid w:val="00E53098"/>
    <w:rsid w:val="00E532C2"/>
    <w:rsid w:val="00E535E1"/>
    <w:rsid w:val="00E53901"/>
    <w:rsid w:val="00E53A29"/>
    <w:rsid w:val="00E53DF1"/>
    <w:rsid w:val="00E541BA"/>
    <w:rsid w:val="00E549F2"/>
    <w:rsid w:val="00E54B67"/>
    <w:rsid w:val="00E54C6F"/>
    <w:rsid w:val="00E551BE"/>
    <w:rsid w:val="00E55290"/>
    <w:rsid w:val="00E559E2"/>
    <w:rsid w:val="00E55F7F"/>
    <w:rsid w:val="00E563B9"/>
    <w:rsid w:val="00E56DD9"/>
    <w:rsid w:val="00E56E16"/>
    <w:rsid w:val="00E56E55"/>
    <w:rsid w:val="00E57891"/>
    <w:rsid w:val="00E57E4A"/>
    <w:rsid w:val="00E60150"/>
    <w:rsid w:val="00E602BC"/>
    <w:rsid w:val="00E605DB"/>
    <w:rsid w:val="00E608B5"/>
    <w:rsid w:val="00E61BB8"/>
    <w:rsid w:val="00E62234"/>
    <w:rsid w:val="00E622C4"/>
    <w:rsid w:val="00E62CC4"/>
    <w:rsid w:val="00E6351C"/>
    <w:rsid w:val="00E636EE"/>
    <w:rsid w:val="00E63AF9"/>
    <w:rsid w:val="00E63D4F"/>
    <w:rsid w:val="00E63D50"/>
    <w:rsid w:val="00E63D53"/>
    <w:rsid w:val="00E64085"/>
    <w:rsid w:val="00E659CF"/>
    <w:rsid w:val="00E663FB"/>
    <w:rsid w:val="00E6665B"/>
    <w:rsid w:val="00E6666C"/>
    <w:rsid w:val="00E66B30"/>
    <w:rsid w:val="00E66E7C"/>
    <w:rsid w:val="00E6767B"/>
    <w:rsid w:val="00E67B35"/>
    <w:rsid w:val="00E67F69"/>
    <w:rsid w:val="00E70082"/>
    <w:rsid w:val="00E70476"/>
    <w:rsid w:val="00E70511"/>
    <w:rsid w:val="00E707E5"/>
    <w:rsid w:val="00E7086A"/>
    <w:rsid w:val="00E70F65"/>
    <w:rsid w:val="00E71250"/>
    <w:rsid w:val="00E719D2"/>
    <w:rsid w:val="00E719D5"/>
    <w:rsid w:val="00E71AB0"/>
    <w:rsid w:val="00E72639"/>
    <w:rsid w:val="00E72CEF"/>
    <w:rsid w:val="00E72FE8"/>
    <w:rsid w:val="00E73513"/>
    <w:rsid w:val="00E73667"/>
    <w:rsid w:val="00E737DA"/>
    <w:rsid w:val="00E73B60"/>
    <w:rsid w:val="00E73EE8"/>
    <w:rsid w:val="00E74033"/>
    <w:rsid w:val="00E74110"/>
    <w:rsid w:val="00E74117"/>
    <w:rsid w:val="00E7429C"/>
    <w:rsid w:val="00E7431C"/>
    <w:rsid w:val="00E7449A"/>
    <w:rsid w:val="00E7557D"/>
    <w:rsid w:val="00E7587E"/>
    <w:rsid w:val="00E75AAA"/>
    <w:rsid w:val="00E76692"/>
    <w:rsid w:val="00E76854"/>
    <w:rsid w:val="00E76C68"/>
    <w:rsid w:val="00E7774D"/>
    <w:rsid w:val="00E77816"/>
    <w:rsid w:val="00E77AA1"/>
    <w:rsid w:val="00E77F08"/>
    <w:rsid w:val="00E81242"/>
    <w:rsid w:val="00E81601"/>
    <w:rsid w:val="00E8186C"/>
    <w:rsid w:val="00E81D26"/>
    <w:rsid w:val="00E826B7"/>
    <w:rsid w:val="00E82803"/>
    <w:rsid w:val="00E82A63"/>
    <w:rsid w:val="00E82B83"/>
    <w:rsid w:val="00E8326B"/>
    <w:rsid w:val="00E835D5"/>
    <w:rsid w:val="00E8374A"/>
    <w:rsid w:val="00E84000"/>
    <w:rsid w:val="00E845DC"/>
    <w:rsid w:val="00E84EAD"/>
    <w:rsid w:val="00E84EAE"/>
    <w:rsid w:val="00E8504E"/>
    <w:rsid w:val="00E8521B"/>
    <w:rsid w:val="00E8531A"/>
    <w:rsid w:val="00E85409"/>
    <w:rsid w:val="00E8554F"/>
    <w:rsid w:val="00E85CEC"/>
    <w:rsid w:val="00E85E66"/>
    <w:rsid w:val="00E863F1"/>
    <w:rsid w:val="00E86414"/>
    <w:rsid w:val="00E8649B"/>
    <w:rsid w:val="00E867AB"/>
    <w:rsid w:val="00E8703D"/>
    <w:rsid w:val="00E8797B"/>
    <w:rsid w:val="00E87D9A"/>
    <w:rsid w:val="00E90B27"/>
    <w:rsid w:val="00E90B46"/>
    <w:rsid w:val="00E90DC2"/>
    <w:rsid w:val="00E91419"/>
    <w:rsid w:val="00E914E8"/>
    <w:rsid w:val="00E9156B"/>
    <w:rsid w:val="00E91F43"/>
    <w:rsid w:val="00E92934"/>
    <w:rsid w:val="00E932C6"/>
    <w:rsid w:val="00E9336D"/>
    <w:rsid w:val="00E93739"/>
    <w:rsid w:val="00E93E42"/>
    <w:rsid w:val="00E943EB"/>
    <w:rsid w:val="00E949F5"/>
    <w:rsid w:val="00E9550F"/>
    <w:rsid w:val="00E9691F"/>
    <w:rsid w:val="00E96FE8"/>
    <w:rsid w:val="00E97795"/>
    <w:rsid w:val="00E97C98"/>
    <w:rsid w:val="00EA02EE"/>
    <w:rsid w:val="00EA0830"/>
    <w:rsid w:val="00EA0892"/>
    <w:rsid w:val="00EA0A98"/>
    <w:rsid w:val="00EA1234"/>
    <w:rsid w:val="00EA17F9"/>
    <w:rsid w:val="00EA18A4"/>
    <w:rsid w:val="00EA1BD1"/>
    <w:rsid w:val="00EA1CAB"/>
    <w:rsid w:val="00EA2065"/>
    <w:rsid w:val="00EA2080"/>
    <w:rsid w:val="00EA2348"/>
    <w:rsid w:val="00EA3166"/>
    <w:rsid w:val="00EA3434"/>
    <w:rsid w:val="00EA3734"/>
    <w:rsid w:val="00EA388F"/>
    <w:rsid w:val="00EA3D6C"/>
    <w:rsid w:val="00EA4105"/>
    <w:rsid w:val="00EA4181"/>
    <w:rsid w:val="00EA45A0"/>
    <w:rsid w:val="00EA4A4F"/>
    <w:rsid w:val="00EA4E8E"/>
    <w:rsid w:val="00EA4F39"/>
    <w:rsid w:val="00EA5744"/>
    <w:rsid w:val="00EA5EFF"/>
    <w:rsid w:val="00EA628B"/>
    <w:rsid w:val="00EA6330"/>
    <w:rsid w:val="00EA6DCC"/>
    <w:rsid w:val="00EA6E3D"/>
    <w:rsid w:val="00EB0170"/>
    <w:rsid w:val="00EB031F"/>
    <w:rsid w:val="00EB0684"/>
    <w:rsid w:val="00EB0C20"/>
    <w:rsid w:val="00EB0F7E"/>
    <w:rsid w:val="00EB10F1"/>
    <w:rsid w:val="00EB113B"/>
    <w:rsid w:val="00EB11FB"/>
    <w:rsid w:val="00EB14E4"/>
    <w:rsid w:val="00EB1E62"/>
    <w:rsid w:val="00EB2628"/>
    <w:rsid w:val="00EB26ED"/>
    <w:rsid w:val="00EB2801"/>
    <w:rsid w:val="00EB2844"/>
    <w:rsid w:val="00EB292F"/>
    <w:rsid w:val="00EB2932"/>
    <w:rsid w:val="00EB2AB5"/>
    <w:rsid w:val="00EB2CB7"/>
    <w:rsid w:val="00EB2EEC"/>
    <w:rsid w:val="00EB38DB"/>
    <w:rsid w:val="00EB3B4D"/>
    <w:rsid w:val="00EB3CBF"/>
    <w:rsid w:val="00EB47E7"/>
    <w:rsid w:val="00EB4AD3"/>
    <w:rsid w:val="00EB4F1C"/>
    <w:rsid w:val="00EB5047"/>
    <w:rsid w:val="00EB5618"/>
    <w:rsid w:val="00EB6093"/>
    <w:rsid w:val="00EB66E8"/>
    <w:rsid w:val="00EB6ABB"/>
    <w:rsid w:val="00EB7051"/>
    <w:rsid w:val="00EB70C0"/>
    <w:rsid w:val="00EB70D5"/>
    <w:rsid w:val="00EB714D"/>
    <w:rsid w:val="00EB7502"/>
    <w:rsid w:val="00EB7693"/>
    <w:rsid w:val="00EB77F2"/>
    <w:rsid w:val="00EB7889"/>
    <w:rsid w:val="00EB78D3"/>
    <w:rsid w:val="00EB7D13"/>
    <w:rsid w:val="00EC019D"/>
    <w:rsid w:val="00EC0372"/>
    <w:rsid w:val="00EC0477"/>
    <w:rsid w:val="00EC0498"/>
    <w:rsid w:val="00EC04CF"/>
    <w:rsid w:val="00EC06B1"/>
    <w:rsid w:val="00EC08E1"/>
    <w:rsid w:val="00EC0C6A"/>
    <w:rsid w:val="00EC0CF9"/>
    <w:rsid w:val="00EC1F88"/>
    <w:rsid w:val="00EC20D4"/>
    <w:rsid w:val="00EC2AE1"/>
    <w:rsid w:val="00EC2C0A"/>
    <w:rsid w:val="00EC3039"/>
    <w:rsid w:val="00EC314E"/>
    <w:rsid w:val="00EC34A2"/>
    <w:rsid w:val="00EC379E"/>
    <w:rsid w:val="00EC3D0C"/>
    <w:rsid w:val="00EC3E53"/>
    <w:rsid w:val="00EC4ED6"/>
    <w:rsid w:val="00EC56ED"/>
    <w:rsid w:val="00EC58E0"/>
    <w:rsid w:val="00EC5B28"/>
    <w:rsid w:val="00EC5C5F"/>
    <w:rsid w:val="00EC62C3"/>
    <w:rsid w:val="00EC63F5"/>
    <w:rsid w:val="00EC660F"/>
    <w:rsid w:val="00EC6731"/>
    <w:rsid w:val="00EC6FC0"/>
    <w:rsid w:val="00EC7BD2"/>
    <w:rsid w:val="00ED032B"/>
    <w:rsid w:val="00ED034A"/>
    <w:rsid w:val="00ED05DD"/>
    <w:rsid w:val="00ED09A4"/>
    <w:rsid w:val="00ED0A3E"/>
    <w:rsid w:val="00ED12BA"/>
    <w:rsid w:val="00ED16D2"/>
    <w:rsid w:val="00ED1781"/>
    <w:rsid w:val="00ED186E"/>
    <w:rsid w:val="00ED1C29"/>
    <w:rsid w:val="00ED24F6"/>
    <w:rsid w:val="00ED2586"/>
    <w:rsid w:val="00ED2905"/>
    <w:rsid w:val="00ED302F"/>
    <w:rsid w:val="00ED4481"/>
    <w:rsid w:val="00ED4570"/>
    <w:rsid w:val="00ED4D6C"/>
    <w:rsid w:val="00ED5469"/>
    <w:rsid w:val="00ED55C4"/>
    <w:rsid w:val="00ED5989"/>
    <w:rsid w:val="00ED5D1D"/>
    <w:rsid w:val="00ED6030"/>
    <w:rsid w:val="00ED62F0"/>
    <w:rsid w:val="00ED62F7"/>
    <w:rsid w:val="00ED65C5"/>
    <w:rsid w:val="00ED6BD1"/>
    <w:rsid w:val="00ED6C48"/>
    <w:rsid w:val="00ED6D86"/>
    <w:rsid w:val="00ED6FA3"/>
    <w:rsid w:val="00ED7999"/>
    <w:rsid w:val="00ED7EBB"/>
    <w:rsid w:val="00ED7F19"/>
    <w:rsid w:val="00EE08B1"/>
    <w:rsid w:val="00EE09EA"/>
    <w:rsid w:val="00EE0D49"/>
    <w:rsid w:val="00EE0FEF"/>
    <w:rsid w:val="00EE12CA"/>
    <w:rsid w:val="00EE12D9"/>
    <w:rsid w:val="00EE146A"/>
    <w:rsid w:val="00EE181B"/>
    <w:rsid w:val="00EE1880"/>
    <w:rsid w:val="00EE1998"/>
    <w:rsid w:val="00EE21FE"/>
    <w:rsid w:val="00EE267B"/>
    <w:rsid w:val="00EE2758"/>
    <w:rsid w:val="00EE282B"/>
    <w:rsid w:val="00EE300B"/>
    <w:rsid w:val="00EE37B6"/>
    <w:rsid w:val="00EE3B5D"/>
    <w:rsid w:val="00EE3C63"/>
    <w:rsid w:val="00EE3C80"/>
    <w:rsid w:val="00EE41FA"/>
    <w:rsid w:val="00EE5E9F"/>
    <w:rsid w:val="00EE6A4F"/>
    <w:rsid w:val="00EE6D07"/>
    <w:rsid w:val="00EE6D54"/>
    <w:rsid w:val="00EE6DEE"/>
    <w:rsid w:val="00EE7780"/>
    <w:rsid w:val="00EE7BBD"/>
    <w:rsid w:val="00EE7D00"/>
    <w:rsid w:val="00EF0688"/>
    <w:rsid w:val="00EF0F84"/>
    <w:rsid w:val="00EF14D5"/>
    <w:rsid w:val="00EF18D2"/>
    <w:rsid w:val="00EF19CF"/>
    <w:rsid w:val="00EF2298"/>
    <w:rsid w:val="00EF3474"/>
    <w:rsid w:val="00EF3825"/>
    <w:rsid w:val="00EF3AF5"/>
    <w:rsid w:val="00EF3FDB"/>
    <w:rsid w:val="00EF461A"/>
    <w:rsid w:val="00EF4A4C"/>
    <w:rsid w:val="00EF5CEF"/>
    <w:rsid w:val="00EF6602"/>
    <w:rsid w:val="00EF6694"/>
    <w:rsid w:val="00EF677C"/>
    <w:rsid w:val="00EF681C"/>
    <w:rsid w:val="00EF70AA"/>
    <w:rsid w:val="00EF77DA"/>
    <w:rsid w:val="00EF7A86"/>
    <w:rsid w:val="00EF7AF4"/>
    <w:rsid w:val="00F001FB"/>
    <w:rsid w:val="00F009CF"/>
    <w:rsid w:val="00F00A5E"/>
    <w:rsid w:val="00F00C9D"/>
    <w:rsid w:val="00F01B1E"/>
    <w:rsid w:val="00F0241E"/>
    <w:rsid w:val="00F0290F"/>
    <w:rsid w:val="00F02B3C"/>
    <w:rsid w:val="00F02C44"/>
    <w:rsid w:val="00F02EA8"/>
    <w:rsid w:val="00F0390D"/>
    <w:rsid w:val="00F03B58"/>
    <w:rsid w:val="00F03EF1"/>
    <w:rsid w:val="00F0447F"/>
    <w:rsid w:val="00F04C6F"/>
    <w:rsid w:val="00F04D5E"/>
    <w:rsid w:val="00F05F21"/>
    <w:rsid w:val="00F0661A"/>
    <w:rsid w:val="00F067F6"/>
    <w:rsid w:val="00F1019A"/>
    <w:rsid w:val="00F10476"/>
    <w:rsid w:val="00F10E55"/>
    <w:rsid w:val="00F10FEC"/>
    <w:rsid w:val="00F115C4"/>
    <w:rsid w:val="00F118E3"/>
    <w:rsid w:val="00F118EC"/>
    <w:rsid w:val="00F11D18"/>
    <w:rsid w:val="00F12511"/>
    <w:rsid w:val="00F12D09"/>
    <w:rsid w:val="00F12F2A"/>
    <w:rsid w:val="00F130C6"/>
    <w:rsid w:val="00F13820"/>
    <w:rsid w:val="00F13973"/>
    <w:rsid w:val="00F13C5F"/>
    <w:rsid w:val="00F13D7C"/>
    <w:rsid w:val="00F13F91"/>
    <w:rsid w:val="00F142AD"/>
    <w:rsid w:val="00F14455"/>
    <w:rsid w:val="00F14489"/>
    <w:rsid w:val="00F14758"/>
    <w:rsid w:val="00F15792"/>
    <w:rsid w:val="00F15C7C"/>
    <w:rsid w:val="00F1651F"/>
    <w:rsid w:val="00F165A6"/>
    <w:rsid w:val="00F165E8"/>
    <w:rsid w:val="00F16653"/>
    <w:rsid w:val="00F1677D"/>
    <w:rsid w:val="00F168A2"/>
    <w:rsid w:val="00F16DC1"/>
    <w:rsid w:val="00F16E29"/>
    <w:rsid w:val="00F16F91"/>
    <w:rsid w:val="00F174F5"/>
    <w:rsid w:val="00F17B18"/>
    <w:rsid w:val="00F202E3"/>
    <w:rsid w:val="00F203BF"/>
    <w:rsid w:val="00F2066E"/>
    <w:rsid w:val="00F206CB"/>
    <w:rsid w:val="00F20985"/>
    <w:rsid w:val="00F20E9F"/>
    <w:rsid w:val="00F2190D"/>
    <w:rsid w:val="00F21DE6"/>
    <w:rsid w:val="00F220F7"/>
    <w:rsid w:val="00F22525"/>
    <w:rsid w:val="00F23370"/>
    <w:rsid w:val="00F2341F"/>
    <w:rsid w:val="00F23887"/>
    <w:rsid w:val="00F23E37"/>
    <w:rsid w:val="00F243FD"/>
    <w:rsid w:val="00F24460"/>
    <w:rsid w:val="00F2480D"/>
    <w:rsid w:val="00F267B5"/>
    <w:rsid w:val="00F27492"/>
    <w:rsid w:val="00F27532"/>
    <w:rsid w:val="00F27538"/>
    <w:rsid w:val="00F2755A"/>
    <w:rsid w:val="00F27601"/>
    <w:rsid w:val="00F276B4"/>
    <w:rsid w:val="00F27870"/>
    <w:rsid w:val="00F27CB1"/>
    <w:rsid w:val="00F27F29"/>
    <w:rsid w:val="00F3044B"/>
    <w:rsid w:val="00F3096C"/>
    <w:rsid w:val="00F30F4A"/>
    <w:rsid w:val="00F3107A"/>
    <w:rsid w:val="00F31847"/>
    <w:rsid w:val="00F31C3C"/>
    <w:rsid w:val="00F3241A"/>
    <w:rsid w:val="00F325C5"/>
    <w:rsid w:val="00F32F7A"/>
    <w:rsid w:val="00F331BD"/>
    <w:rsid w:val="00F332E2"/>
    <w:rsid w:val="00F33570"/>
    <w:rsid w:val="00F337B1"/>
    <w:rsid w:val="00F33C87"/>
    <w:rsid w:val="00F34B6A"/>
    <w:rsid w:val="00F355B2"/>
    <w:rsid w:val="00F35715"/>
    <w:rsid w:val="00F35A1D"/>
    <w:rsid w:val="00F35A8E"/>
    <w:rsid w:val="00F35D14"/>
    <w:rsid w:val="00F35ED0"/>
    <w:rsid w:val="00F36496"/>
    <w:rsid w:val="00F367CC"/>
    <w:rsid w:val="00F36967"/>
    <w:rsid w:val="00F36A51"/>
    <w:rsid w:val="00F36B4A"/>
    <w:rsid w:val="00F37AD1"/>
    <w:rsid w:val="00F40431"/>
    <w:rsid w:val="00F404D3"/>
    <w:rsid w:val="00F40533"/>
    <w:rsid w:val="00F409F9"/>
    <w:rsid w:val="00F40B54"/>
    <w:rsid w:val="00F40E80"/>
    <w:rsid w:val="00F41000"/>
    <w:rsid w:val="00F41EF9"/>
    <w:rsid w:val="00F42031"/>
    <w:rsid w:val="00F420B6"/>
    <w:rsid w:val="00F4238F"/>
    <w:rsid w:val="00F423A4"/>
    <w:rsid w:val="00F4271E"/>
    <w:rsid w:val="00F433FA"/>
    <w:rsid w:val="00F436B2"/>
    <w:rsid w:val="00F437CD"/>
    <w:rsid w:val="00F43A7D"/>
    <w:rsid w:val="00F4437B"/>
    <w:rsid w:val="00F4483A"/>
    <w:rsid w:val="00F4490E"/>
    <w:rsid w:val="00F44D20"/>
    <w:rsid w:val="00F451F4"/>
    <w:rsid w:val="00F45343"/>
    <w:rsid w:val="00F4546D"/>
    <w:rsid w:val="00F4550D"/>
    <w:rsid w:val="00F45CC2"/>
    <w:rsid w:val="00F464D6"/>
    <w:rsid w:val="00F46618"/>
    <w:rsid w:val="00F466F8"/>
    <w:rsid w:val="00F46ECF"/>
    <w:rsid w:val="00F46EED"/>
    <w:rsid w:val="00F47117"/>
    <w:rsid w:val="00F47345"/>
    <w:rsid w:val="00F47B06"/>
    <w:rsid w:val="00F47F57"/>
    <w:rsid w:val="00F50429"/>
    <w:rsid w:val="00F50578"/>
    <w:rsid w:val="00F50696"/>
    <w:rsid w:val="00F50F66"/>
    <w:rsid w:val="00F5102B"/>
    <w:rsid w:val="00F51801"/>
    <w:rsid w:val="00F51CAB"/>
    <w:rsid w:val="00F52A9B"/>
    <w:rsid w:val="00F53FF0"/>
    <w:rsid w:val="00F54030"/>
    <w:rsid w:val="00F54252"/>
    <w:rsid w:val="00F54D52"/>
    <w:rsid w:val="00F55E78"/>
    <w:rsid w:val="00F56AA0"/>
    <w:rsid w:val="00F57246"/>
    <w:rsid w:val="00F577E8"/>
    <w:rsid w:val="00F57ED3"/>
    <w:rsid w:val="00F60C91"/>
    <w:rsid w:val="00F60D97"/>
    <w:rsid w:val="00F60F05"/>
    <w:rsid w:val="00F613E0"/>
    <w:rsid w:val="00F6152E"/>
    <w:rsid w:val="00F6160E"/>
    <w:rsid w:val="00F61C23"/>
    <w:rsid w:val="00F6210A"/>
    <w:rsid w:val="00F62337"/>
    <w:rsid w:val="00F627C5"/>
    <w:rsid w:val="00F62D5D"/>
    <w:rsid w:val="00F62FC2"/>
    <w:rsid w:val="00F63238"/>
    <w:rsid w:val="00F6330B"/>
    <w:rsid w:val="00F63667"/>
    <w:rsid w:val="00F636CA"/>
    <w:rsid w:val="00F63A24"/>
    <w:rsid w:val="00F63D50"/>
    <w:rsid w:val="00F643F9"/>
    <w:rsid w:val="00F646B5"/>
    <w:rsid w:val="00F646B6"/>
    <w:rsid w:val="00F649CF"/>
    <w:rsid w:val="00F64D2B"/>
    <w:rsid w:val="00F65340"/>
    <w:rsid w:val="00F656A2"/>
    <w:rsid w:val="00F6594A"/>
    <w:rsid w:val="00F65BDB"/>
    <w:rsid w:val="00F65C0F"/>
    <w:rsid w:val="00F65D3B"/>
    <w:rsid w:val="00F65EED"/>
    <w:rsid w:val="00F66078"/>
    <w:rsid w:val="00F66DF9"/>
    <w:rsid w:val="00F6708F"/>
    <w:rsid w:val="00F674B7"/>
    <w:rsid w:val="00F67C8E"/>
    <w:rsid w:val="00F67F8B"/>
    <w:rsid w:val="00F702E0"/>
    <w:rsid w:val="00F7047F"/>
    <w:rsid w:val="00F711BB"/>
    <w:rsid w:val="00F715CE"/>
    <w:rsid w:val="00F7174D"/>
    <w:rsid w:val="00F719B0"/>
    <w:rsid w:val="00F71AAE"/>
    <w:rsid w:val="00F71AEB"/>
    <w:rsid w:val="00F72191"/>
    <w:rsid w:val="00F72926"/>
    <w:rsid w:val="00F736C0"/>
    <w:rsid w:val="00F7394A"/>
    <w:rsid w:val="00F73A46"/>
    <w:rsid w:val="00F7413B"/>
    <w:rsid w:val="00F74349"/>
    <w:rsid w:val="00F7464B"/>
    <w:rsid w:val="00F74F5E"/>
    <w:rsid w:val="00F75257"/>
    <w:rsid w:val="00F752DF"/>
    <w:rsid w:val="00F76B4F"/>
    <w:rsid w:val="00F76D91"/>
    <w:rsid w:val="00F76F72"/>
    <w:rsid w:val="00F77B0D"/>
    <w:rsid w:val="00F77D7E"/>
    <w:rsid w:val="00F8064D"/>
    <w:rsid w:val="00F807B0"/>
    <w:rsid w:val="00F8086A"/>
    <w:rsid w:val="00F809E9"/>
    <w:rsid w:val="00F8144F"/>
    <w:rsid w:val="00F8187F"/>
    <w:rsid w:val="00F81A77"/>
    <w:rsid w:val="00F827B9"/>
    <w:rsid w:val="00F82CAA"/>
    <w:rsid w:val="00F83068"/>
    <w:rsid w:val="00F831DE"/>
    <w:rsid w:val="00F8399D"/>
    <w:rsid w:val="00F83A7D"/>
    <w:rsid w:val="00F83ACE"/>
    <w:rsid w:val="00F853CA"/>
    <w:rsid w:val="00F86258"/>
    <w:rsid w:val="00F87853"/>
    <w:rsid w:val="00F87AA2"/>
    <w:rsid w:val="00F87CD8"/>
    <w:rsid w:val="00F90358"/>
    <w:rsid w:val="00F90769"/>
    <w:rsid w:val="00F90C73"/>
    <w:rsid w:val="00F914F3"/>
    <w:rsid w:val="00F915D2"/>
    <w:rsid w:val="00F917C0"/>
    <w:rsid w:val="00F91960"/>
    <w:rsid w:val="00F920C4"/>
    <w:rsid w:val="00F92218"/>
    <w:rsid w:val="00F922F0"/>
    <w:rsid w:val="00F92CD5"/>
    <w:rsid w:val="00F92F5A"/>
    <w:rsid w:val="00F93431"/>
    <w:rsid w:val="00F9372D"/>
    <w:rsid w:val="00F9385D"/>
    <w:rsid w:val="00F93EB3"/>
    <w:rsid w:val="00F93F5F"/>
    <w:rsid w:val="00F941AD"/>
    <w:rsid w:val="00F94914"/>
    <w:rsid w:val="00F94A01"/>
    <w:rsid w:val="00F94A06"/>
    <w:rsid w:val="00F94FE4"/>
    <w:rsid w:val="00F95DDD"/>
    <w:rsid w:val="00F95FDA"/>
    <w:rsid w:val="00F966C4"/>
    <w:rsid w:val="00F9675E"/>
    <w:rsid w:val="00F96F0F"/>
    <w:rsid w:val="00F973E0"/>
    <w:rsid w:val="00F97A67"/>
    <w:rsid w:val="00F97C4D"/>
    <w:rsid w:val="00F97CAE"/>
    <w:rsid w:val="00FA04C0"/>
    <w:rsid w:val="00FA095C"/>
    <w:rsid w:val="00FA0B4E"/>
    <w:rsid w:val="00FA11BC"/>
    <w:rsid w:val="00FA13CF"/>
    <w:rsid w:val="00FA1452"/>
    <w:rsid w:val="00FA15AC"/>
    <w:rsid w:val="00FA1D53"/>
    <w:rsid w:val="00FA207E"/>
    <w:rsid w:val="00FA2094"/>
    <w:rsid w:val="00FA2E07"/>
    <w:rsid w:val="00FA2E0B"/>
    <w:rsid w:val="00FA32A1"/>
    <w:rsid w:val="00FA346A"/>
    <w:rsid w:val="00FA3802"/>
    <w:rsid w:val="00FA385A"/>
    <w:rsid w:val="00FA398F"/>
    <w:rsid w:val="00FA3C96"/>
    <w:rsid w:val="00FA3F4C"/>
    <w:rsid w:val="00FA402C"/>
    <w:rsid w:val="00FA4A30"/>
    <w:rsid w:val="00FA4E25"/>
    <w:rsid w:val="00FA517F"/>
    <w:rsid w:val="00FA57B3"/>
    <w:rsid w:val="00FA5E9D"/>
    <w:rsid w:val="00FA65CD"/>
    <w:rsid w:val="00FA67C6"/>
    <w:rsid w:val="00FA79AA"/>
    <w:rsid w:val="00FB028F"/>
    <w:rsid w:val="00FB057B"/>
    <w:rsid w:val="00FB0703"/>
    <w:rsid w:val="00FB075A"/>
    <w:rsid w:val="00FB0ECD"/>
    <w:rsid w:val="00FB17BF"/>
    <w:rsid w:val="00FB1B14"/>
    <w:rsid w:val="00FB1DD8"/>
    <w:rsid w:val="00FB2029"/>
    <w:rsid w:val="00FB20B7"/>
    <w:rsid w:val="00FB20D9"/>
    <w:rsid w:val="00FB3001"/>
    <w:rsid w:val="00FB3715"/>
    <w:rsid w:val="00FB3821"/>
    <w:rsid w:val="00FB3AAB"/>
    <w:rsid w:val="00FB3DBF"/>
    <w:rsid w:val="00FB44F9"/>
    <w:rsid w:val="00FB4818"/>
    <w:rsid w:val="00FB4C11"/>
    <w:rsid w:val="00FB5077"/>
    <w:rsid w:val="00FB520F"/>
    <w:rsid w:val="00FB522C"/>
    <w:rsid w:val="00FB5C31"/>
    <w:rsid w:val="00FB5FBF"/>
    <w:rsid w:val="00FB6853"/>
    <w:rsid w:val="00FB6BA8"/>
    <w:rsid w:val="00FB70B1"/>
    <w:rsid w:val="00FB7BBB"/>
    <w:rsid w:val="00FB7EC1"/>
    <w:rsid w:val="00FC0183"/>
    <w:rsid w:val="00FC01BF"/>
    <w:rsid w:val="00FC0713"/>
    <w:rsid w:val="00FC09D4"/>
    <w:rsid w:val="00FC0F57"/>
    <w:rsid w:val="00FC11FA"/>
    <w:rsid w:val="00FC141F"/>
    <w:rsid w:val="00FC15E0"/>
    <w:rsid w:val="00FC21E0"/>
    <w:rsid w:val="00FC2625"/>
    <w:rsid w:val="00FC2682"/>
    <w:rsid w:val="00FC26F5"/>
    <w:rsid w:val="00FC27A3"/>
    <w:rsid w:val="00FC299F"/>
    <w:rsid w:val="00FC2FA0"/>
    <w:rsid w:val="00FC3065"/>
    <w:rsid w:val="00FC3EC4"/>
    <w:rsid w:val="00FC3F3A"/>
    <w:rsid w:val="00FC4712"/>
    <w:rsid w:val="00FC5F21"/>
    <w:rsid w:val="00FC5FE8"/>
    <w:rsid w:val="00FC6278"/>
    <w:rsid w:val="00FC62BD"/>
    <w:rsid w:val="00FC62EC"/>
    <w:rsid w:val="00FC697B"/>
    <w:rsid w:val="00FC6AF0"/>
    <w:rsid w:val="00FC72B7"/>
    <w:rsid w:val="00FC74CE"/>
    <w:rsid w:val="00FC7A23"/>
    <w:rsid w:val="00FC7A7F"/>
    <w:rsid w:val="00FC7DD4"/>
    <w:rsid w:val="00FD0466"/>
    <w:rsid w:val="00FD076B"/>
    <w:rsid w:val="00FD0796"/>
    <w:rsid w:val="00FD0818"/>
    <w:rsid w:val="00FD103C"/>
    <w:rsid w:val="00FD105B"/>
    <w:rsid w:val="00FD11DF"/>
    <w:rsid w:val="00FD1429"/>
    <w:rsid w:val="00FD1543"/>
    <w:rsid w:val="00FD1712"/>
    <w:rsid w:val="00FD21BF"/>
    <w:rsid w:val="00FD2575"/>
    <w:rsid w:val="00FD2D85"/>
    <w:rsid w:val="00FD2F1F"/>
    <w:rsid w:val="00FD3C0E"/>
    <w:rsid w:val="00FD3EBF"/>
    <w:rsid w:val="00FD3F23"/>
    <w:rsid w:val="00FD45C2"/>
    <w:rsid w:val="00FD4749"/>
    <w:rsid w:val="00FD51F5"/>
    <w:rsid w:val="00FD553B"/>
    <w:rsid w:val="00FD5727"/>
    <w:rsid w:val="00FD5AC3"/>
    <w:rsid w:val="00FD5BB4"/>
    <w:rsid w:val="00FD5CE5"/>
    <w:rsid w:val="00FD5F74"/>
    <w:rsid w:val="00FD6AA0"/>
    <w:rsid w:val="00FD6C11"/>
    <w:rsid w:val="00FD6D13"/>
    <w:rsid w:val="00FD6E45"/>
    <w:rsid w:val="00FD7033"/>
    <w:rsid w:val="00FD7532"/>
    <w:rsid w:val="00FD7548"/>
    <w:rsid w:val="00FD7667"/>
    <w:rsid w:val="00FD7680"/>
    <w:rsid w:val="00FD7789"/>
    <w:rsid w:val="00FD7C59"/>
    <w:rsid w:val="00FE0440"/>
    <w:rsid w:val="00FE1166"/>
    <w:rsid w:val="00FE1540"/>
    <w:rsid w:val="00FE2947"/>
    <w:rsid w:val="00FE2A71"/>
    <w:rsid w:val="00FE2C13"/>
    <w:rsid w:val="00FE3242"/>
    <w:rsid w:val="00FE3253"/>
    <w:rsid w:val="00FE3596"/>
    <w:rsid w:val="00FE35B9"/>
    <w:rsid w:val="00FE38CE"/>
    <w:rsid w:val="00FE525C"/>
    <w:rsid w:val="00FE5765"/>
    <w:rsid w:val="00FE5907"/>
    <w:rsid w:val="00FE5B95"/>
    <w:rsid w:val="00FE6037"/>
    <w:rsid w:val="00FE60E2"/>
    <w:rsid w:val="00FE61B0"/>
    <w:rsid w:val="00FE6296"/>
    <w:rsid w:val="00FE69D6"/>
    <w:rsid w:val="00FE6BF5"/>
    <w:rsid w:val="00FE71FB"/>
    <w:rsid w:val="00FF0340"/>
    <w:rsid w:val="00FF05E2"/>
    <w:rsid w:val="00FF0773"/>
    <w:rsid w:val="00FF0C52"/>
    <w:rsid w:val="00FF0C87"/>
    <w:rsid w:val="00FF1563"/>
    <w:rsid w:val="00FF1B12"/>
    <w:rsid w:val="00FF1DBD"/>
    <w:rsid w:val="00FF222A"/>
    <w:rsid w:val="00FF27D9"/>
    <w:rsid w:val="00FF2A4F"/>
    <w:rsid w:val="00FF2D37"/>
    <w:rsid w:val="00FF2D3A"/>
    <w:rsid w:val="00FF2DC3"/>
    <w:rsid w:val="00FF2EC7"/>
    <w:rsid w:val="00FF34CF"/>
    <w:rsid w:val="00FF48BD"/>
    <w:rsid w:val="00FF51A0"/>
    <w:rsid w:val="00FF5626"/>
    <w:rsid w:val="00FF6148"/>
    <w:rsid w:val="00FF6285"/>
    <w:rsid w:val="00FF652A"/>
    <w:rsid w:val="00FF6698"/>
    <w:rsid w:val="00FF6766"/>
    <w:rsid w:val="00FF69CA"/>
    <w:rsid w:val="00FF6FD8"/>
    <w:rsid w:val="00FF7470"/>
    <w:rsid w:val="00FF7A28"/>
    <w:rsid w:val="00FF7AFA"/>
    <w:rsid w:val="00FF7B68"/>
    <w:rsid w:val="00FF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29038"/>
  <w15:docId w15:val="{6714D898-35ED-477F-8D63-F408A6DD7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5CEE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  <w:lang w:eastAsia="ru-RU"/>
    </w:rPr>
  </w:style>
  <w:style w:type="paragraph" w:styleId="1">
    <w:name w:val="heading 1"/>
    <w:basedOn w:val="a"/>
    <w:next w:val="Pro-Gramma"/>
    <w:link w:val="1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before="4000" w:after="9960" w:line="100" w:lineRule="atLeast"/>
      <w:ind w:left="360"/>
      <w:jc w:val="right"/>
      <w:outlineLvl w:val="0"/>
    </w:pPr>
    <w:rPr>
      <w:rFonts w:ascii="Verdana" w:hAnsi="Verdana" w:cs="Arial"/>
      <w:b/>
      <w:bCs/>
      <w:color w:val="C41C16"/>
      <w:kern w:val="1"/>
      <w:sz w:val="40"/>
      <w:szCs w:val="32"/>
      <w:lang w:eastAsia="ar-SA"/>
    </w:rPr>
  </w:style>
  <w:style w:type="paragraph" w:styleId="2">
    <w:name w:val="heading 2"/>
    <w:basedOn w:val="a"/>
    <w:next w:val="Pro-Gramma"/>
    <w:link w:val="2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after="840" w:line="100" w:lineRule="atLeast"/>
      <w:ind w:left="360"/>
      <w:jc w:val="right"/>
      <w:outlineLvl w:val="1"/>
    </w:pPr>
    <w:rPr>
      <w:rFonts w:ascii="Verdana" w:hAnsi="Verdana" w:cs="Arial"/>
      <w:b/>
      <w:bCs/>
      <w:iCs/>
      <w:color w:val="C41C16"/>
      <w:sz w:val="28"/>
      <w:szCs w:val="28"/>
      <w:lang w:eastAsia="ar-SA"/>
    </w:rPr>
  </w:style>
  <w:style w:type="paragraph" w:styleId="3">
    <w:name w:val="heading 3"/>
    <w:basedOn w:val="a"/>
    <w:next w:val="Pro-Gramma"/>
    <w:link w:val="30"/>
    <w:uiPriority w:val="9"/>
    <w:qFormat/>
    <w:rsid w:val="00385CEE"/>
    <w:pPr>
      <w:keepNext/>
      <w:widowControl/>
      <w:tabs>
        <w:tab w:val="num" w:pos="360"/>
      </w:tabs>
      <w:suppressAutoHyphens/>
      <w:autoSpaceDE/>
      <w:autoSpaceDN/>
      <w:adjustRightInd/>
      <w:spacing w:before="1200" w:after="600" w:line="100" w:lineRule="atLeast"/>
      <w:ind w:left="360"/>
      <w:outlineLvl w:val="2"/>
    </w:pPr>
    <w:rPr>
      <w:rFonts w:ascii="Verdana" w:hAnsi="Verdana" w:cs="Arial"/>
      <w:bCs/>
      <w:color w:val="C41C16"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qFormat/>
    <w:rsid w:val="00385CEE"/>
    <w:pPr>
      <w:keepNext/>
      <w:widowControl/>
      <w:autoSpaceDE/>
      <w:autoSpaceDN/>
      <w:adjustRightInd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CEE"/>
    <w:rPr>
      <w:rFonts w:ascii="Verdana" w:eastAsiaTheme="minorEastAsia" w:hAnsi="Verdana" w:cs="Arial"/>
      <w:b/>
      <w:bCs/>
      <w:color w:val="C41C16"/>
      <w:kern w:val="1"/>
      <w:sz w:val="40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385CEE"/>
    <w:rPr>
      <w:rFonts w:ascii="Verdana" w:eastAsiaTheme="minorEastAsia" w:hAnsi="Verdana" w:cs="Arial"/>
      <w:b/>
      <w:bCs/>
      <w:iCs/>
      <w:color w:val="C41C16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385CEE"/>
    <w:rPr>
      <w:rFonts w:ascii="Verdana" w:eastAsiaTheme="minorEastAsia" w:hAnsi="Verdana" w:cs="Arial"/>
      <w:bCs/>
      <w:color w:val="C41C16"/>
      <w:sz w:val="24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385CEE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BoxList">
    <w:name w:val="Box List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Nonformat">
    <w:name w:val="ConsPlusNonformat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1">
    <w:name w:val="Текст концевой сноски1"/>
    <w:basedOn w:val="a0"/>
    <w:uiPriority w:val="99"/>
    <w:rsid w:val="00385CEE"/>
    <w:rPr>
      <w:rFonts w:cs="Times New Roman"/>
    </w:rPr>
  </w:style>
  <w:style w:type="paragraph" w:styleId="a3">
    <w:name w:val="footnote text"/>
    <w:basedOn w:val="a"/>
    <w:link w:val="a4"/>
    <w:uiPriority w:val="99"/>
    <w:rsid w:val="00385CEE"/>
    <w:pPr>
      <w:spacing w:after="0" w:line="240" w:lineRule="auto"/>
    </w:pPr>
    <w:rPr>
      <w:rFonts w:cstheme="minorBid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85CEE"/>
    <w:rPr>
      <w:rFonts w:ascii="Calibri" w:eastAsiaTheme="minorEastAsia" w:hAnsi="Calibri"/>
      <w:sz w:val="20"/>
      <w:szCs w:val="20"/>
      <w:lang w:eastAsia="ru-RU"/>
    </w:rPr>
  </w:style>
  <w:style w:type="paragraph" w:customStyle="1" w:styleId="NumberedHeading2">
    <w:name w:val="Numbered Heading 2"/>
    <w:basedOn w:val="21"/>
    <w:next w:val="a"/>
    <w:uiPriority w:val="99"/>
    <w:rsid w:val="00385CEE"/>
    <w:pPr>
      <w:keepNext w:val="0"/>
      <w:tabs>
        <w:tab w:val="left" w:pos="431"/>
      </w:tabs>
      <w:spacing w:after="0"/>
      <w:ind w:left="0" w:firstLine="0"/>
      <w:jc w:val="left"/>
    </w:pPr>
    <w:rPr>
      <w:rFonts w:ascii="Calibri" w:hAnsi="Calibri" w:cstheme="minorBidi"/>
      <w:b w:val="0"/>
      <w:bCs w:val="0"/>
      <w:color w:val="auto"/>
      <w:sz w:val="24"/>
      <w:szCs w:val="24"/>
    </w:rPr>
  </w:style>
  <w:style w:type="character" w:customStyle="1" w:styleId="12">
    <w:name w:val="Текст сноски1"/>
    <w:basedOn w:val="a0"/>
    <w:uiPriority w:val="99"/>
    <w:rsid w:val="00385CEE"/>
    <w:rPr>
      <w:rFonts w:cs="Times New Roman"/>
      <w:sz w:val="20"/>
      <w:szCs w:val="20"/>
    </w:rPr>
  </w:style>
  <w:style w:type="paragraph" w:customStyle="1" w:styleId="Pro-TabHead">
    <w:name w:val="Pro-Tab Head"/>
    <w:basedOn w:val="Pro-Tab"/>
    <w:uiPriority w:val="99"/>
    <w:rsid w:val="00385CEE"/>
    <w:pPr>
      <w:spacing w:before="0" w:after="0"/>
    </w:pPr>
    <w:rPr>
      <w:rFonts w:ascii="Calibri" w:hAnsi="Calibri" w:cstheme="minorBidi"/>
      <w:b/>
      <w:bCs/>
      <w:sz w:val="24"/>
      <w:szCs w:val="24"/>
    </w:rPr>
  </w:style>
  <w:style w:type="character" w:customStyle="1" w:styleId="2text">
    <w:name w:val="Заголовок 2 Знак_text"/>
    <w:uiPriority w:val="99"/>
    <w:rsid w:val="00385CEE"/>
    <w:rPr>
      <w:rFonts w:ascii="Verdana" w:hAnsi="Verdana"/>
      <w:b/>
      <w:color w:val="C41C16"/>
      <w:sz w:val="28"/>
    </w:rPr>
  </w:style>
  <w:style w:type="paragraph" w:customStyle="1" w:styleId="21">
    <w:name w:val="Заголовок 2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after="840" w:line="240" w:lineRule="auto"/>
      <w:ind w:left="1080" w:hanging="1080"/>
      <w:jc w:val="right"/>
    </w:pPr>
    <w:rPr>
      <w:rFonts w:ascii="Verdana" w:eastAsiaTheme="minorEastAsia" w:hAnsi="Verdana" w:cs="Verdana"/>
      <w:b/>
      <w:bCs/>
      <w:color w:val="C41C16"/>
      <w:sz w:val="28"/>
      <w:szCs w:val="28"/>
      <w:lang w:eastAsia="ru-RU"/>
    </w:rPr>
  </w:style>
  <w:style w:type="paragraph" w:styleId="a5">
    <w:name w:val="annotation text"/>
    <w:basedOn w:val="a"/>
    <w:link w:val="a6"/>
    <w:uiPriority w:val="99"/>
    <w:rsid w:val="00385CE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385CEE"/>
    <w:rPr>
      <w:rFonts w:ascii="Calibri" w:eastAsiaTheme="minorEastAsia" w:hAnsi="Calibri" w:cs="Calibri"/>
      <w:sz w:val="20"/>
      <w:szCs w:val="20"/>
      <w:lang w:eastAsia="ru-RU"/>
    </w:rPr>
  </w:style>
  <w:style w:type="character" w:customStyle="1" w:styleId="text">
    <w:name w:val="Тема примечания Знак_text"/>
    <w:uiPriority w:val="99"/>
    <w:rsid w:val="00385CEE"/>
    <w:rPr>
      <w:rFonts w:ascii="Times New Roman" w:hAnsi="Times New Roman"/>
      <w:b/>
    </w:rPr>
  </w:style>
  <w:style w:type="character" w:customStyle="1" w:styleId="text0">
    <w:name w:val="Подзаголовок Знак_text"/>
    <w:uiPriority w:val="99"/>
    <w:rsid w:val="00385CEE"/>
    <w:rPr>
      <w:rFonts w:ascii="Cambria" w:hAnsi="Cambria"/>
    </w:rPr>
  </w:style>
  <w:style w:type="paragraph" w:styleId="a7">
    <w:name w:val="Normal (Web)"/>
    <w:basedOn w:val="a"/>
    <w:rsid w:val="00385CEE"/>
    <w:pPr>
      <w:spacing w:before="280" w:after="280" w:line="240" w:lineRule="auto"/>
    </w:pPr>
    <w:rPr>
      <w:rFonts w:cstheme="minorBidi"/>
    </w:rPr>
  </w:style>
  <w:style w:type="character" w:customStyle="1" w:styleId="4text">
    <w:name w:val="Заголовок 4 Знак_text"/>
    <w:uiPriority w:val="99"/>
    <w:rsid w:val="00385CEE"/>
    <w:rPr>
      <w:rFonts w:ascii="Verdana" w:hAnsi="Verdana"/>
      <w:b/>
      <w:sz w:val="20"/>
    </w:rPr>
  </w:style>
  <w:style w:type="character" w:customStyle="1" w:styleId="text1">
    <w:name w:val="Текст сноски Знак_text"/>
    <w:uiPriority w:val="99"/>
    <w:rsid w:val="00385CEE"/>
    <w:rPr>
      <w:rFonts w:ascii="Times New Roman" w:hAnsi="Times New Roman"/>
      <w:sz w:val="20"/>
    </w:rPr>
  </w:style>
  <w:style w:type="paragraph" w:customStyle="1" w:styleId="Standard">
    <w:name w:val="Standard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pperCaseList">
    <w:name w:val="Upper Case List"/>
    <w:basedOn w:val="NumberedList"/>
    <w:uiPriority w:val="99"/>
    <w:rsid w:val="00385CEE"/>
  </w:style>
  <w:style w:type="character" w:customStyle="1" w:styleId="pagenumbertext">
    <w:name w:val="page number_text"/>
    <w:uiPriority w:val="99"/>
    <w:rsid w:val="00385CEE"/>
    <w:rPr>
      <w:rFonts w:ascii="Verdana" w:hAnsi="Verdana"/>
      <w:b/>
      <w:color w:val="C41C16"/>
      <w:sz w:val="16"/>
    </w:rPr>
  </w:style>
  <w:style w:type="paragraph" w:customStyle="1" w:styleId="TableContents">
    <w:name w:val="Table Contents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andList">
    <w:name w:val="Han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TriangleList">
    <w:name w:val="Triangle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NumberedList">
    <w:name w:val="Numbere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385CEE"/>
    <w:pPr>
      <w:spacing w:after="0" w:line="240" w:lineRule="auto"/>
      <w:ind w:left="720"/>
    </w:pPr>
    <w:rPr>
      <w:rFonts w:cstheme="minorBidi"/>
    </w:rPr>
  </w:style>
  <w:style w:type="paragraph" w:customStyle="1" w:styleId="Pro-Gramma">
    <w:name w:val="Pro-Gramma"/>
    <w:link w:val="Pro-Gramma0"/>
    <w:qFormat/>
    <w:rsid w:val="00385CEE"/>
    <w:pPr>
      <w:widowControl w:val="0"/>
      <w:autoSpaceDE w:val="0"/>
      <w:autoSpaceDN w:val="0"/>
      <w:adjustRightInd w:val="0"/>
      <w:spacing w:before="120" w:line="288" w:lineRule="auto"/>
      <w:ind w:left="1133"/>
      <w:jc w:val="both"/>
    </w:pPr>
    <w:rPr>
      <w:rFonts w:ascii="Georgia" w:eastAsiaTheme="minorEastAsia" w:hAnsi="Georgia" w:cs="Georgia"/>
      <w:sz w:val="20"/>
      <w:szCs w:val="20"/>
      <w:lang w:eastAsia="ru-RU"/>
    </w:rPr>
  </w:style>
  <w:style w:type="character" w:customStyle="1" w:styleId="text2">
    <w:name w:val="Текст примечания Знак_text"/>
    <w:uiPriority w:val="99"/>
    <w:rsid w:val="00385CEE"/>
    <w:rPr>
      <w:sz w:val="20"/>
    </w:rPr>
  </w:style>
  <w:style w:type="character" w:customStyle="1" w:styleId="Pro-text">
    <w:name w:val="Pro-Ссылка_text"/>
    <w:uiPriority w:val="99"/>
    <w:rsid w:val="00385CEE"/>
    <w:rPr>
      <w:i/>
      <w:color w:val="808080"/>
    </w:rPr>
  </w:style>
  <w:style w:type="paragraph" w:customStyle="1" w:styleId="ChapterHeading">
    <w:name w:val="Chapter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paragraph" w:customStyle="1" w:styleId="Contents2">
    <w:name w:val="Contents 2"/>
    <w:basedOn w:val="a"/>
    <w:next w:val="a"/>
    <w:uiPriority w:val="99"/>
    <w:rsid w:val="00385CEE"/>
    <w:pPr>
      <w:spacing w:after="0" w:line="240" w:lineRule="auto"/>
      <w:ind w:left="1440" w:hanging="431"/>
    </w:pPr>
    <w:rPr>
      <w:rFonts w:cstheme="minorBidi"/>
    </w:rPr>
  </w:style>
  <w:style w:type="character" w:customStyle="1" w:styleId="3text">
    <w:name w:val="Заголовок 3 Знак_text"/>
    <w:uiPriority w:val="99"/>
    <w:rsid w:val="00385CEE"/>
    <w:rPr>
      <w:rFonts w:ascii="Verdana" w:hAnsi="Verdana"/>
      <w:color w:val="C41C16"/>
    </w:rPr>
  </w:style>
  <w:style w:type="paragraph" w:customStyle="1" w:styleId="Textbody">
    <w:name w:val="Text body"/>
    <w:uiPriority w:val="99"/>
    <w:rsid w:val="00385CEE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Reference">
    <w:name w:val="Reference"/>
    <w:uiPriority w:val="99"/>
    <w:rsid w:val="00385CEE"/>
    <w:rPr>
      <w:sz w:val="20"/>
    </w:rPr>
  </w:style>
  <w:style w:type="paragraph" w:customStyle="1" w:styleId="NumberedHeading3">
    <w:name w:val="Numbered Heading 3"/>
    <w:basedOn w:val="31"/>
    <w:next w:val="a"/>
    <w:uiPriority w:val="99"/>
    <w:rsid w:val="00385CEE"/>
    <w:pPr>
      <w:keepNext w:val="0"/>
      <w:tabs>
        <w:tab w:val="clear" w:pos="0"/>
        <w:tab w:val="left" w:pos="431"/>
      </w:tabs>
      <w:spacing w:before="0" w:after="0"/>
    </w:pPr>
    <w:rPr>
      <w:rFonts w:ascii="Calibri" w:hAnsi="Calibri" w:cstheme="minorBidi"/>
      <w:color w:val="auto"/>
    </w:rPr>
  </w:style>
  <w:style w:type="paragraph" w:styleId="a9">
    <w:name w:val="Subtitle"/>
    <w:basedOn w:val="a"/>
    <w:next w:val="Textbody"/>
    <w:link w:val="aa"/>
    <w:uiPriority w:val="99"/>
    <w:qFormat/>
    <w:rsid w:val="00385CEE"/>
    <w:pPr>
      <w:spacing w:after="60" w:line="240" w:lineRule="auto"/>
      <w:jc w:val="center"/>
    </w:pPr>
    <w:rPr>
      <w:rFonts w:ascii="Cambria" w:hAnsi="Cambria" w:cs="Cambria"/>
      <w:i/>
      <w:iCs/>
      <w:sz w:val="28"/>
      <w:szCs w:val="28"/>
    </w:rPr>
  </w:style>
  <w:style w:type="character" w:customStyle="1" w:styleId="aa">
    <w:name w:val="Подзаголовок Знак"/>
    <w:basedOn w:val="a0"/>
    <w:link w:val="a9"/>
    <w:uiPriority w:val="99"/>
    <w:rsid w:val="00385CEE"/>
    <w:rPr>
      <w:rFonts w:ascii="Cambria" w:eastAsiaTheme="minorEastAsia" w:hAnsi="Cambria" w:cs="Cambria"/>
      <w:i/>
      <w:iCs/>
      <w:sz w:val="28"/>
      <w:szCs w:val="28"/>
      <w:lang w:eastAsia="ru-RU"/>
    </w:rPr>
  </w:style>
  <w:style w:type="paragraph" w:customStyle="1" w:styleId="Index">
    <w:name w:val="Index"/>
    <w:basedOn w:val="Standard"/>
    <w:uiPriority w:val="99"/>
    <w:rsid w:val="00385CEE"/>
    <w:rPr>
      <w:rFonts w:ascii="Arial" w:hAnsi="Arial" w:cs="Arial"/>
    </w:rPr>
  </w:style>
  <w:style w:type="paragraph" w:customStyle="1" w:styleId="StarList">
    <w:name w:val="Star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tents4">
    <w:name w:val="Contents 4"/>
    <w:basedOn w:val="a"/>
    <w:next w:val="a"/>
    <w:uiPriority w:val="99"/>
    <w:rsid w:val="00385CEE"/>
    <w:pPr>
      <w:spacing w:after="0" w:line="240" w:lineRule="auto"/>
      <w:ind w:left="2880" w:hanging="431"/>
    </w:pPr>
    <w:rPr>
      <w:rFonts w:cstheme="minorBidi"/>
    </w:rPr>
  </w:style>
  <w:style w:type="paragraph" w:customStyle="1" w:styleId="LowerCaseList">
    <w:name w:val="Lower Case List"/>
    <w:basedOn w:val="NumberedList"/>
    <w:uiPriority w:val="99"/>
    <w:rsid w:val="00385CEE"/>
  </w:style>
  <w:style w:type="paragraph" w:styleId="ab">
    <w:name w:val="Title"/>
    <w:basedOn w:val="a"/>
    <w:next w:val="Textbody"/>
    <w:link w:val="ac"/>
    <w:uiPriority w:val="99"/>
    <w:qFormat/>
    <w:rsid w:val="00385CEE"/>
    <w:pPr>
      <w:keepNext/>
      <w:spacing w:before="3000" w:after="5520" w:line="240" w:lineRule="auto"/>
      <w:ind w:left="1678"/>
      <w:jc w:val="right"/>
    </w:pPr>
    <w:rPr>
      <w:rFonts w:ascii="Verdana" w:hAnsi="Verdana" w:cs="Verdana"/>
      <w:b/>
      <w:bCs/>
      <w:sz w:val="40"/>
      <w:szCs w:val="40"/>
    </w:rPr>
  </w:style>
  <w:style w:type="character" w:customStyle="1" w:styleId="ac">
    <w:name w:val="Заголовок Знак"/>
    <w:basedOn w:val="a0"/>
    <w:link w:val="ab"/>
    <w:uiPriority w:val="99"/>
    <w:rsid w:val="00385CEE"/>
    <w:rPr>
      <w:rFonts w:ascii="Verdana" w:eastAsiaTheme="minorEastAsia" w:hAnsi="Verdana" w:cs="Verdana"/>
      <w:b/>
      <w:bCs/>
      <w:sz w:val="40"/>
      <w:szCs w:val="40"/>
      <w:lang w:eastAsia="ru-RU"/>
    </w:rPr>
  </w:style>
  <w:style w:type="paragraph" w:customStyle="1" w:styleId="ContentsHeader">
    <w:name w:val="Contents Header"/>
    <w:basedOn w:val="a"/>
    <w:next w:val="a"/>
    <w:uiPriority w:val="99"/>
    <w:rsid w:val="00385CEE"/>
    <w:pPr>
      <w:spacing w:before="240" w:after="120" w:line="240" w:lineRule="auto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13">
    <w:name w:val="Название объекта1"/>
    <w:basedOn w:val="Standard"/>
    <w:uiPriority w:val="99"/>
    <w:rsid w:val="00385CEE"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styleId="ad">
    <w:name w:val="Balloon Text"/>
    <w:basedOn w:val="a"/>
    <w:link w:val="ae"/>
    <w:uiPriority w:val="99"/>
    <w:rsid w:val="0038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385CE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text3">
    <w:name w:val="Верхний колонтитул Знак_text"/>
    <w:uiPriority w:val="99"/>
    <w:rsid w:val="00385CEE"/>
    <w:rPr>
      <w:rFonts w:ascii="Times New Roman" w:hAnsi="Times New Roman"/>
    </w:rPr>
  </w:style>
  <w:style w:type="paragraph" w:customStyle="1" w:styleId="SectionHeading">
    <w:name w:val="Section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character" w:customStyle="1" w:styleId="text4">
    <w:name w:val="Текст выноски Знак_text"/>
    <w:uiPriority w:val="99"/>
    <w:rsid w:val="00385CEE"/>
    <w:rPr>
      <w:rFonts w:ascii="Tahoma" w:hAnsi="Tahoma"/>
      <w:sz w:val="16"/>
    </w:rPr>
  </w:style>
  <w:style w:type="paragraph" w:customStyle="1" w:styleId="Pro-TabName">
    <w:name w:val="Pro-Tab Name"/>
    <w:rsid w:val="00385CEE"/>
    <w:pPr>
      <w:keepNext/>
      <w:widowControl w:val="0"/>
      <w:autoSpaceDE w:val="0"/>
      <w:autoSpaceDN w:val="0"/>
      <w:adjustRightInd w:val="0"/>
      <w:spacing w:before="239" w:after="120" w:line="240" w:lineRule="auto"/>
    </w:pPr>
    <w:rPr>
      <w:rFonts w:ascii="Calibri" w:eastAsiaTheme="minorEastAsia" w:hAnsi="Calibri"/>
      <w:color w:val="C41C16"/>
      <w:sz w:val="24"/>
      <w:szCs w:val="24"/>
      <w:lang w:eastAsia="ru-RU"/>
    </w:rPr>
  </w:style>
  <w:style w:type="character" w:customStyle="1" w:styleId="text5">
    <w:name w:val="Основной текст Знак_text"/>
    <w:uiPriority w:val="99"/>
    <w:rsid w:val="00385CEE"/>
    <w:rPr>
      <w:rFonts w:ascii="Arial" w:hAnsi="Arial"/>
      <w:sz w:val="20"/>
    </w:rPr>
  </w:style>
  <w:style w:type="paragraph" w:customStyle="1" w:styleId="HeartList">
    <w:name w:val="Heart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styleId="af">
    <w:name w:val="Document Map"/>
    <w:basedOn w:val="a"/>
    <w:link w:val="af0"/>
    <w:uiPriority w:val="99"/>
    <w:rsid w:val="0038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rsid w:val="00385CE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Pro-Markatext">
    <w:name w:val="Pro-Marka_text"/>
    <w:uiPriority w:val="99"/>
    <w:rsid w:val="00385CEE"/>
    <w:rPr>
      <w:b/>
      <w:color w:val="C41C16"/>
    </w:rPr>
  </w:style>
  <w:style w:type="character" w:customStyle="1" w:styleId="annotationreferencetext">
    <w:name w:val="annotation reference_text"/>
    <w:uiPriority w:val="99"/>
    <w:rsid w:val="00385CEE"/>
    <w:rPr>
      <w:sz w:val="16"/>
    </w:rPr>
  </w:style>
  <w:style w:type="paragraph" w:customStyle="1" w:styleId="SquareList">
    <w:name w:val="Square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14">
    <w:name w:val="Нижний колонтитул1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af1">
    <w:name w:val="Знак Знак Знак"/>
    <w:uiPriority w:val="99"/>
    <w:rsid w:val="00385CEE"/>
    <w:pPr>
      <w:widowControl w:val="0"/>
      <w:autoSpaceDE w:val="0"/>
      <w:autoSpaceDN w:val="0"/>
      <w:adjustRightInd w:val="0"/>
      <w:spacing w:after="159" w:line="101" w:lineRule="auto"/>
    </w:pPr>
    <w:rPr>
      <w:rFonts w:ascii="Verdana" w:eastAsiaTheme="minorEastAsia" w:hAnsi="Verdana" w:cs="Verdana"/>
      <w:sz w:val="20"/>
      <w:szCs w:val="20"/>
      <w:lang w:val="en-US" w:eastAsia="ru-RU"/>
    </w:rPr>
  </w:style>
  <w:style w:type="character" w:customStyle="1" w:styleId="footnotereferencetext">
    <w:name w:val="footnote reference_text"/>
    <w:uiPriority w:val="99"/>
    <w:rsid w:val="00385CEE"/>
    <w:rPr>
      <w:vertAlign w:val="superscript"/>
    </w:rPr>
  </w:style>
  <w:style w:type="paragraph" w:styleId="af2">
    <w:name w:val="No Spacing"/>
    <w:uiPriority w:val="1"/>
    <w:qFormat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eastAsia="ru-RU"/>
    </w:rPr>
  </w:style>
  <w:style w:type="character" w:customStyle="1" w:styleId="text6">
    <w:name w:val="Название Знак_text"/>
    <w:uiPriority w:val="99"/>
    <w:rsid w:val="00385CEE"/>
    <w:rPr>
      <w:rFonts w:ascii="Verdana" w:hAnsi="Verdana"/>
      <w:b/>
      <w:sz w:val="40"/>
    </w:rPr>
  </w:style>
  <w:style w:type="paragraph" w:customStyle="1" w:styleId="Contents1">
    <w:name w:val="Contents 1"/>
    <w:uiPriority w:val="99"/>
    <w:rsid w:val="00385CEE"/>
    <w:pPr>
      <w:widowControl w:val="0"/>
      <w:tabs>
        <w:tab w:val="right" w:pos="9921"/>
      </w:tabs>
      <w:autoSpaceDE w:val="0"/>
      <w:autoSpaceDN w:val="0"/>
      <w:adjustRightInd w:val="0"/>
      <w:spacing w:before="360" w:after="360" w:line="240" w:lineRule="auto"/>
    </w:pPr>
    <w:rPr>
      <w:rFonts w:ascii="Verdana" w:eastAsiaTheme="minorEastAsia" w:hAnsi="Verdana" w:cs="Verdana"/>
      <w:sz w:val="24"/>
      <w:szCs w:val="24"/>
      <w:lang w:eastAsia="ru-RU"/>
    </w:rPr>
  </w:style>
  <w:style w:type="character" w:customStyle="1" w:styleId="Pro-Grammatext">
    <w:name w:val="Pro-Gramma Знак_text"/>
    <w:uiPriority w:val="99"/>
    <w:rsid w:val="00385CEE"/>
    <w:rPr>
      <w:rFonts w:ascii="Georgia" w:hAnsi="Georgia"/>
      <w:sz w:val="20"/>
    </w:rPr>
  </w:style>
  <w:style w:type="paragraph" w:customStyle="1" w:styleId="NumberedHeading1">
    <w:name w:val="Numbered Heading 1"/>
    <w:basedOn w:val="110"/>
    <w:next w:val="a"/>
    <w:uiPriority w:val="99"/>
    <w:rsid w:val="00385CEE"/>
    <w:pPr>
      <w:keepNext w:val="0"/>
      <w:tabs>
        <w:tab w:val="left" w:pos="431"/>
      </w:tabs>
      <w:spacing w:before="0" w:after="0"/>
      <w:jc w:val="left"/>
    </w:pPr>
    <w:rPr>
      <w:rFonts w:ascii="Calibri" w:hAnsi="Calibri" w:cstheme="minorBidi"/>
      <w:b w:val="0"/>
      <w:bCs w:val="0"/>
      <w:color w:val="auto"/>
      <w:sz w:val="24"/>
      <w:szCs w:val="24"/>
    </w:rPr>
  </w:style>
  <w:style w:type="character" w:customStyle="1" w:styleId="text7">
    <w:name w:val="Нижний колонтитул Знак_text"/>
    <w:uiPriority w:val="99"/>
    <w:rsid w:val="00385CEE"/>
    <w:rPr>
      <w:rFonts w:ascii="Times New Roman" w:hAnsi="Times New Roman"/>
    </w:rPr>
  </w:style>
  <w:style w:type="paragraph" w:customStyle="1" w:styleId="Pro-List1">
    <w:name w:val="Pro-List #1"/>
    <w:basedOn w:val="Pro-Gramma"/>
    <w:uiPriority w:val="99"/>
    <w:rsid w:val="00385CEE"/>
    <w:pPr>
      <w:tabs>
        <w:tab w:val="left" w:pos="1133"/>
      </w:tabs>
      <w:spacing w:before="180" w:line="240" w:lineRule="auto"/>
      <w:ind w:hanging="566"/>
      <w:jc w:val="left"/>
    </w:pPr>
    <w:rPr>
      <w:rFonts w:ascii="Calibri" w:hAnsi="Calibri" w:cstheme="minorBidi"/>
      <w:sz w:val="24"/>
      <w:szCs w:val="24"/>
    </w:rPr>
  </w:style>
  <w:style w:type="paragraph" w:customStyle="1" w:styleId="Pro-List2">
    <w:name w:val="Pro-List #2"/>
    <w:uiPriority w:val="99"/>
    <w:rsid w:val="00385CEE"/>
    <w:pPr>
      <w:widowControl w:val="0"/>
      <w:tabs>
        <w:tab w:val="left" w:pos="2039"/>
      </w:tabs>
      <w:autoSpaceDE w:val="0"/>
      <w:autoSpaceDN w:val="0"/>
      <w:adjustRightInd w:val="0"/>
      <w:spacing w:after="0" w:line="240" w:lineRule="auto"/>
      <w:ind w:left="2039" w:hanging="480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Pro-List3">
    <w:name w:val="Pro-List #3"/>
    <w:uiPriority w:val="99"/>
    <w:rsid w:val="00385CEE"/>
    <w:pPr>
      <w:widowControl w:val="0"/>
      <w:tabs>
        <w:tab w:val="left" w:pos="2640"/>
      </w:tabs>
      <w:autoSpaceDE w:val="0"/>
      <w:autoSpaceDN w:val="0"/>
      <w:adjustRightInd w:val="0"/>
      <w:spacing w:after="0" w:line="240" w:lineRule="auto"/>
      <w:ind w:left="2640" w:hanging="599"/>
    </w:pPr>
    <w:rPr>
      <w:rFonts w:ascii="Calibri" w:eastAsiaTheme="minorEastAsia" w:hAnsi="Calibri"/>
      <w:sz w:val="24"/>
      <w:szCs w:val="24"/>
      <w:lang w:val="en-US" w:eastAsia="ru-RU"/>
    </w:rPr>
  </w:style>
  <w:style w:type="paragraph" w:customStyle="1" w:styleId="DiamondList">
    <w:name w:val="Diamon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Normal">
    <w:name w:val="ConsPlusNormal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tents3">
    <w:name w:val="Contents 3"/>
    <w:uiPriority w:val="99"/>
    <w:rsid w:val="00385CEE"/>
    <w:pPr>
      <w:widowControl w:val="0"/>
      <w:tabs>
        <w:tab w:val="right" w:pos="9911"/>
      </w:tabs>
      <w:autoSpaceDE w:val="0"/>
      <w:autoSpaceDN w:val="0"/>
      <w:adjustRightInd w:val="0"/>
      <w:spacing w:before="239" w:after="120" w:line="240" w:lineRule="auto"/>
      <w:ind w:left="1201"/>
    </w:pPr>
    <w:rPr>
      <w:rFonts w:ascii="Georgia" w:eastAsiaTheme="minorEastAsia" w:hAnsi="Georgia" w:cs="Georgia"/>
      <w:sz w:val="20"/>
      <w:szCs w:val="20"/>
      <w:lang w:eastAsia="ru-RU"/>
    </w:rPr>
  </w:style>
  <w:style w:type="character" w:customStyle="1" w:styleId="BulletSymbolstext">
    <w:name w:val="Bullet Symbols_text"/>
    <w:uiPriority w:val="99"/>
    <w:rsid w:val="00385CEE"/>
    <w:rPr>
      <w:rFonts w:ascii="OpenSymbol" w:hAnsi="OpenSymbol"/>
    </w:rPr>
  </w:style>
  <w:style w:type="character" w:customStyle="1" w:styleId="Reference1">
    <w:name w:val="Reference1"/>
    <w:uiPriority w:val="99"/>
    <w:rsid w:val="00385CEE"/>
    <w:rPr>
      <w:sz w:val="20"/>
    </w:rPr>
  </w:style>
  <w:style w:type="character" w:customStyle="1" w:styleId="1text">
    <w:name w:val="Заголовок 1 Знак_text"/>
    <w:uiPriority w:val="99"/>
    <w:rsid w:val="00385CEE"/>
    <w:rPr>
      <w:rFonts w:ascii="Verdana" w:hAnsi="Verdana"/>
      <w:b/>
      <w:color w:val="C41C16"/>
      <w:sz w:val="40"/>
    </w:rPr>
  </w:style>
  <w:style w:type="paragraph" w:customStyle="1" w:styleId="NPA-Comment">
    <w:name w:val="NPA-Comment"/>
    <w:basedOn w:val="Pro-Gramma"/>
    <w:uiPriority w:val="99"/>
    <w:rsid w:val="00385CEE"/>
    <w:pPr>
      <w:spacing w:before="60" w:after="60" w:line="240" w:lineRule="auto"/>
      <w:ind w:left="481"/>
      <w:jc w:val="left"/>
    </w:pPr>
    <w:rPr>
      <w:rFonts w:ascii="Calibri" w:hAnsi="Calibri" w:cstheme="minorBidi"/>
      <w:sz w:val="24"/>
      <w:szCs w:val="24"/>
    </w:rPr>
  </w:style>
  <w:style w:type="paragraph" w:customStyle="1" w:styleId="Pro-List-2">
    <w:name w:val="Pro-List -2"/>
    <w:uiPriority w:val="99"/>
    <w:rsid w:val="00385CEE"/>
    <w:pPr>
      <w:widowControl w:val="0"/>
      <w:autoSpaceDE w:val="0"/>
      <w:autoSpaceDN w:val="0"/>
      <w:adjustRightInd w:val="0"/>
      <w:spacing w:before="6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styleId="af3">
    <w:name w:val="Plain Text"/>
    <w:basedOn w:val="a"/>
    <w:link w:val="af4"/>
    <w:uiPriority w:val="99"/>
    <w:rsid w:val="00385CEE"/>
    <w:pPr>
      <w:spacing w:after="0" w:line="240" w:lineRule="auto"/>
    </w:pPr>
    <w:rPr>
      <w:rFonts w:ascii="Courier New" w:hAnsi="Courier New" w:cs="Courier New"/>
    </w:rPr>
  </w:style>
  <w:style w:type="character" w:customStyle="1" w:styleId="af4">
    <w:name w:val="Текст Знак"/>
    <w:basedOn w:val="a0"/>
    <w:link w:val="af3"/>
    <w:uiPriority w:val="99"/>
    <w:rsid w:val="00385CEE"/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BulletList">
    <w:name w:val="Bullet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Emphasistext">
    <w:name w:val="Emphasis_text"/>
    <w:uiPriority w:val="99"/>
    <w:rsid w:val="00385CEE"/>
    <w:rPr>
      <w:i/>
    </w:rPr>
  </w:style>
  <w:style w:type="paragraph" w:customStyle="1" w:styleId="ImpliesList">
    <w:name w:val="Implies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Cell">
    <w:name w:val="ConsPlusCell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ickList">
    <w:name w:val="Tick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Internetlinktext">
    <w:name w:val="Internet link_text"/>
    <w:uiPriority w:val="99"/>
    <w:rsid w:val="00385CEE"/>
  </w:style>
  <w:style w:type="paragraph" w:styleId="af5">
    <w:name w:val="List"/>
    <w:basedOn w:val="Textbody"/>
    <w:uiPriority w:val="99"/>
    <w:rsid w:val="00385CEE"/>
    <w:pPr>
      <w:spacing w:after="0"/>
    </w:pPr>
    <w:rPr>
      <w:sz w:val="24"/>
      <w:szCs w:val="24"/>
    </w:rPr>
  </w:style>
  <w:style w:type="paragraph" w:customStyle="1" w:styleId="Pro-Tab">
    <w:name w:val="Pro-Tab"/>
    <w:basedOn w:val="Pro-Gramma"/>
    <w:uiPriority w:val="99"/>
    <w:rsid w:val="00385CEE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UpperRomanList">
    <w:name w:val="Upper Roman List"/>
    <w:basedOn w:val="NumberedList"/>
    <w:uiPriority w:val="99"/>
    <w:rsid w:val="00385CEE"/>
  </w:style>
  <w:style w:type="paragraph" w:customStyle="1" w:styleId="15">
    <w:name w:val="Верхний колонтитул1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TextNPAtext">
    <w:name w:val="Text NPA_text"/>
    <w:uiPriority w:val="99"/>
    <w:rsid w:val="00385CEE"/>
    <w:rPr>
      <w:rFonts w:ascii="Courier New" w:hAnsi="Courier New"/>
    </w:rPr>
  </w:style>
  <w:style w:type="paragraph" w:styleId="af6">
    <w:name w:val="annotation subject"/>
    <w:basedOn w:val="a5"/>
    <w:link w:val="af7"/>
    <w:uiPriority w:val="99"/>
    <w:rsid w:val="00385CEE"/>
    <w:pPr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7">
    <w:name w:val="Тема примечания Знак"/>
    <w:basedOn w:val="a6"/>
    <w:link w:val="af6"/>
    <w:uiPriority w:val="99"/>
    <w:rsid w:val="00385CEE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110">
    <w:name w:val="Заголовок 1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000" w:after="9959" w:line="240" w:lineRule="auto"/>
      <w:jc w:val="right"/>
    </w:pPr>
    <w:rPr>
      <w:rFonts w:ascii="Verdana" w:eastAsiaTheme="minorEastAsia" w:hAnsi="Verdana" w:cs="Verdana"/>
      <w:b/>
      <w:bCs/>
      <w:color w:val="C41C16"/>
      <w:sz w:val="40"/>
      <w:szCs w:val="40"/>
      <w:lang w:eastAsia="ru-RU"/>
    </w:rPr>
  </w:style>
  <w:style w:type="paragraph" w:customStyle="1" w:styleId="310">
    <w:name w:val="Основной текст 31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eastAsiaTheme="minorEastAsia" w:hAnsi="Calibri"/>
      <w:sz w:val="28"/>
      <w:szCs w:val="28"/>
      <w:lang w:eastAsia="ru-RU"/>
    </w:rPr>
  </w:style>
  <w:style w:type="paragraph" w:customStyle="1" w:styleId="31">
    <w:name w:val="Заголовок 31"/>
    <w:next w:val="Textbody"/>
    <w:uiPriority w:val="99"/>
    <w:rsid w:val="00385CEE"/>
    <w:pPr>
      <w:keepNext/>
      <w:widowControl w:val="0"/>
      <w:tabs>
        <w:tab w:val="left" w:pos="0"/>
      </w:tabs>
      <w:autoSpaceDE w:val="0"/>
      <w:autoSpaceDN w:val="0"/>
      <w:adjustRightInd w:val="0"/>
      <w:spacing w:before="1200" w:after="599" w:line="240" w:lineRule="auto"/>
    </w:pPr>
    <w:rPr>
      <w:rFonts w:ascii="Verdana" w:eastAsiaTheme="minorEastAsia" w:hAnsi="Verdana" w:cs="Verdana"/>
      <w:color w:val="C41C16"/>
      <w:sz w:val="24"/>
      <w:szCs w:val="24"/>
      <w:lang w:eastAsia="ru-RU"/>
    </w:rPr>
  </w:style>
  <w:style w:type="paragraph" w:customStyle="1" w:styleId="41">
    <w:name w:val="Заголовок 4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80" w:after="239" w:line="240" w:lineRule="auto"/>
    </w:pPr>
    <w:rPr>
      <w:rFonts w:ascii="Verdana" w:eastAsiaTheme="minorEastAsia" w:hAnsi="Verdana" w:cs="Verdana"/>
      <w:b/>
      <w:bCs/>
      <w:sz w:val="20"/>
      <w:szCs w:val="20"/>
      <w:lang w:eastAsia="ru-RU"/>
    </w:rPr>
  </w:style>
  <w:style w:type="paragraph" w:customStyle="1" w:styleId="51">
    <w:name w:val="Заголовок 5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20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DashedList">
    <w:name w:val="Dashe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LowerRomanList">
    <w:name w:val="Lower Roman List"/>
    <w:basedOn w:val="a"/>
    <w:uiPriority w:val="99"/>
    <w:rsid w:val="00385CEE"/>
    <w:pPr>
      <w:spacing w:after="0" w:line="240" w:lineRule="auto"/>
      <w:ind w:left="720" w:hanging="431"/>
    </w:pPr>
    <w:rPr>
      <w:rFonts w:cstheme="minorBidi"/>
    </w:rPr>
  </w:style>
  <w:style w:type="character" w:customStyle="1" w:styleId="text8">
    <w:name w:val="Схема документа Знак_text"/>
    <w:uiPriority w:val="99"/>
    <w:rsid w:val="00385CEE"/>
    <w:rPr>
      <w:rFonts w:ascii="Tahoma" w:hAnsi="Tahoma"/>
      <w:sz w:val="16"/>
    </w:rPr>
  </w:style>
  <w:style w:type="character" w:customStyle="1" w:styleId="5text">
    <w:name w:val="Заголовок 5 Знак_text"/>
    <w:uiPriority w:val="99"/>
    <w:rsid w:val="00385CEE"/>
  </w:style>
  <w:style w:type="paragraph" w:styleId="af8">
    <w:name w:val="Block Text"/>
    <w:basedOn w:val="a"/>
    <w:uiPriority w:val="99"/>
    <w:rsid w:val="00385CEE"/>
    <w:pPr>
      <w:spacing w:after="120" w:line="240" w:lineRule="auto"/>
      <w:ind w:left="1440" w:right="1440"/>
    </w:pPr>
    <w:rPr>
      <w:rFonts w:cstheme="minorBidi"/>
    </w:rPr>
  </w:style>
  <w:style w:type="paragraph" w:customStyle="1" w:styleId="Bottom">
    <w:name w:val="Bottom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right="-18"/>
      <w:jc w:val="right"/>
    </w:pPr>
    <w:rPr>
      <w:rFonts w:ascii="Verdana" w:eastAsiaTheme="minorEastAsia" w:hAnsi="Verdana" w:cs="Verdana"/>
      <w:color w:val="C41C16"/>
      <w:sz w:val="16"/>
      <w:szCs w:val="16"/>
      <w:lang w:eastAsia="ru-RU"/>
    </w:rPr>
  </w:style>
  <w:style w:type="character" w:styleId="af9">
    <w:name w:val="Strong"/>
    <w:basedOn w:val="a0"/>
    <w:uiPriority w:val="22"/>
    <w:qFormat/>
    <w:rsid w:val="00385CEE"/>
    <w:rPr>
      <w:rFonts w:cs="Times New Roman"/>
      <w:b/>
      <w:bCs/>
    </w:rPr>
  </w:style>
  <w:style w:type="character" w:customStyle="1" w:styleId="TextNPA">
    <w:name w:val="Text NPA"/>
    <w:rsid w:val="00385CEE"/>
    <w:rPr>
      <w:rFonts w:ascii="Courier New" w:hAnsi="Courier New"/>
    </w:rPr>
  </w:style>
  <w:style w:type="character" w:customStyle="1" w:styleId="Pro-Gramma0">
    <w:name w:val="Pro-Gramma Знак"/>
    <w:link w:val="Pro-Gramma"/>
    <w:locked/>
    <w:rsid w:val="00385CEE"/>
    <w:rPr>
      <w:rFonts w:ascii="Georgia" w:eastAsiaTheme="minorEastAsia" w:hAnsi="Georgia" w:cs="Georgia"/>
      <w:sz w:val="20"/>
      <w:szCs w:val="20"/>
      <w:lang w:eastAsia="ru-RU"/>
    </w:rPr>
  </w:style>
  <w:style w:type="paragraph" w:customStyle="1" w:styleId="16">
    <w:name w:val="Стиль1"/>
    <w:basedOn w:val="a"/>
    <w:qFormat/>
    <w:rsid w:val="00385CEE"/>
    <w:pPr>
      <w:widowControl/>
      <w:shd w:val="clear" w:color="auto" w:fill="FFFFFF"/>
      <w:autoSpaceDE/>
      <w:autoSpaceDN/>
      <w:adjustRightInd/>
      <w:spacing w:after="0" w:line="240" w:lineRule="auto"/>
      <w:ind w:left="-540" w:right="29" w:firstLine="540"/>
      <w:jc w:val="both"/>
    </w:pPr>
    <w:rPr>
      <w:rFonts w:ascii="Times New Roman" w:hAnsi="Times New Roman" w:cs="Times New Roman"/>
      <w:color w:val="383838"/>
      <w:spacing w:val="2"/>
      <w:sz w:val="28"/>
      <w:szCs w:val="28"/>
    </w:rPr>
  </w:style>
  <w:style w:type="character" w:customStyle="1" w:styleId="WW8Num2z0">
    <w:name w:val="WW8Num2z0"/>
    <w:rsid w:val="00385CEE"/>
    <w:rPr>
      <w:rFonts w:ascii="Georgia" w:hAnsi="Georgia"/>
      <w:color w:val="000000"/>
    </w:rPr>
  </w:style>
  <w:style w:type="character" w:customStyle="1" w:styleId="WW8Num2z1">
    <w:name w:val="WW8Num2z1"/>
    <w:rsid w:val="00385CEE"/>
    <w:rPr>
      <w:rFonts w:ascii="Courier New" w:hAnsi="Courier New"/>
    </w:rPr>
  </w:style>
  <w:style w:type="character" w:customStyle="1" w:styleId="WW8Num2z2">
    <w:name w:val="WW8Num2z2"/>
    <w:rsid w:val="00385CEE"/>
    <w:rPr>
      <w:rFonts w:ascii="Wingdings" w:hAnsi="Wingdings"/>
      <w:color w:val="C41C16"/>
      <w:sz w:val="24"/>
    </w:rPr>
  </w:style>
  <w:style w:type="character" w:customStyle="1" w:styleId="WW8Num3z0">
    <w:name w:val="WW8Num3z0"/>
    <w:rsid w:val="00385CEE"/>
    <w:rPr>
      <w:rFonts w:ascii="StarSymbol" w:hAnsi="StarSymbol"/>
      <w:sz w:val="18"/>
    </w:rPr>
  </w:style>
  <w:style w:type="character" w:customStyle="1" w:styleId="WW8Num3z1">
    <w:name w:val="WW8Num3z1"/>
    <w:rsid w:val="00385CEE"/>
    <w:rPr>
      <w:rFonts w:ascii="Wingdings 2" w:hAnsi="Wingdings 2"/>
      <w:sz w:val="18"/>
    </w:rPr>
  </w:style>
  <w:style w:type="character" w:customStyle="1" w:styleId="WW8Num3z2">
    <w:name w:val="WW8Num3z2"/>
    <w:rsid w:val="00385CEE"/>
    <w:rPr>
      <w:rFonts w:ascii="StarSymbol" w:hAnsi="StarSymbol"/>
      <w:sz w:val="18"/>
    </w:rPr>
  </w:style>
  <w:style w:type="character" w:customStyle="1" w:styleId="Absatz-Standardschriftart">
    <w:name w:val="Absatz-Standardschriftart"/>
    <w:rsid w:val="00385CEE"/>
  </w:style>
  <w:style w:type="character" w:customStyle="1" w:styleId="WW-Absatz-Standardschriftart">
    <w:name w:val="WW-Absatz-Standardschriftart"/>
    <w:rsid w:val="00385CEE"/>
  </w:style>
  <w:style w:type="character" w:customStyle="1" w:styleId="WW8Num6z0">
    <w:name w:val="WW8Num6z0"/>
    <w:rsid w:val="00385CEE"/>
    <w:rPr>
      <w:rFonts w:ascii="Symbol" w:hAnsi="Symbol"/>
      <w:sz w:val="18"/>
    </w:rPr>
  </w:style>
  <w:style w:type="character" w:customStyle="1" w:styleId="WW-Absatz-Standardschriftart1">
    <w:name w:val="WW-Absatz-Standardschriftart1"/>
    <w:rsid w:val="00385CEE"/>
  </w:style>
  <w:style w:type="character" w:customStyle="1" w:styleId="WW-Absatz-Standardschriftart11">
    <w:name w:val="WW-Absatz-Standardschriftart11"/>
    <w:rsid w:val="00385CEE"/>
  </w:style>
  <w:style w:type="character" w:customStyle="1" w:styleId="WW-Absatz-Standardschriftart111">
    <w:name w:val="WW-Absatz-Standardschriftart111"/>
    <w:rsid w:val="00385CEE"/>
  </w:style>
  <w:style w:type="character" w:customStyle="1" w:styleId="WW-Absatz-Standardschriftart1111">
    <w:name w:val="WW-Absatz-Standardschriftart1111"/>
    <w:rsid w:val="00385CEE"/>
  </w:style>
  <w:style w:type="character" w:customStyle="1" w:styleId="WW-Absatz-Standardschriftart11111">
    <w:name w:val="WW-Absatz-Standardschriftart11111"/>
    <w:rsid w:val="00385CEE"/>
  </w:style>
  <w:style w:type="character" w:customStyle="1" w:styleId="WW-Absatz-Standardschriftart111111">
    <w:name w:val="WW-Absatz-Standardschriftart111111"/>
    <w:rsid w:val="00385CEE"/>
  </w:style>
  <w:style w:type="character" w:customStyle="1" w:styleId="WW-Absatz-Standardschriftart1111111">
    <w:name w:val="WW-Absatz-Standardschriftart1111111"/>
    <w:rsid w:val="00385CEE"/>
  </w:style>
  <w:style w:type="character" w:customStyle="1" w:styleId="WW-Absatz-Standardschriftart11111111">
    <w:name w:val="WW-Absatz-Standardschriftart11111111"/>
    <w:rsid w:val="00385CEE"/>
  </w:style>
  <w:style w:type="character" w:customStyle="1" w:styleId="WW-Absatz-Standardschriftart111111111">
    <w:name w:val="WW-Absatz-Standardschriftart111111111"/>
    <w:rsid w:val="00385CEE"/>
  </w:style>
  <w:style w:type="character" w:customStyle="1" w:styleId="WW-Absatz-Standardschriftart1111111111">
    <w:name w:val="WW-Absatz-Standardschriftart1111111111"/>
    <w:rsid w:val="00385CEE"/>
  </w:style>
  <w:style w:type="character" w:customStyle="1" w:styleId="WW-Absatz-Standardschriftart11111111111">
    <w:name w:val="WW-Absatz-Standardschriftart11111111111"/>
    <w:rsid w:val="00385CEE"/>
  </w:style>
  <w:style w:type="character" w:customStyle="1" w:styleId="WW-Absatz-Standardschriftart111111111111">
    <w:name w:val="WW-Absatz-Standardschriftart111111111111"/>
    <w:rsid w:val="00385CEE"/>
  </w:style>
  <w:style w:type="character" w:customStyle="1" w:styleId="WW-Absatz-Standardschriftart1111111111111">
    <w:name w:val="WW-Absatz-Standardschriftart1111111111111"/>
    <w:rsid w:val="00385CEE"/>
  </w:style>
  <w:style w:type="character" w:customStyle="1" w:styleId="WW-Absatz-Standardschriftart11111111111111">
    <w:name w:val="WW-Absatz-Standardschriftart11111111111111"/>
    <w:rsid w:val="00385CEE"/>
  </w:style>
  <w:style w:type="character" w:customStyle="1" w:styleId="WW-Absatz-Standardschriftart111111111111111">
    <w:name w:val="WW-Absatz-Standardschriftart111111111111111"/>
    <w:rsid w:val="00385CEE"/>
  </w:style>
  <w:style w:type="character" w:customStyle="1" w:styleId="WW-Absatz-Standardschriftart1111111111111111">
    <w:name w:val="WW-Absatz-Standardschriftart1111111111111111"/>
    <w:rsid w:val="00385CEE"/>
  </w:style>
  <w:style w:type="character" w:customStyle="1" w:styleId="WW-Absatz-Standardschriftart11111111111111111">
    <w:name w:val="WW-Absatz-Standardschriftart11111111111111111"/>
    <w:rsid w:val="00385CEE"/>
  </w:style>
  <w:style w:type="character" w:customStyle="1" w:styleId="WW-Absatz-Standardschriftart111111111111111111">
    <w:name w:val="WW-Absatz-Standardschriftart111111111111111111"/>
    <w:rsid w:val="00385CEE"/>
  </w:style>
  <w:style w:type="character" w:customStyle="1" w:styleId="WW8Num8z0">
    <w:name w:val="WW8Num8z0"/>
    <w:rsid w:val="00385CEE"/>
    <w:rPr>
      <w:rFonts w:ascii="Symbol" w:hAnsi="Symbol"/>
    </w:rPr>
  </w:style>
  <w:style w:type="character" w:customStyle="1" w:styleId="WW8Num8z1">
    <w:name w:val="WW8Num8z1"/>
    <w:rsid w:val="00385CEE"/>
    <w:rPr>
      <w:rFonts w:ascii="Courier New" w:hAnsi="Courier New"/>
    </w:rPr>
  </w:style>
  <w:style w:type="character" w:customStyle="1" w:styleId="WW8Num8z2">
    <w:name w:val="WW8Num8z2"/>
    <w:rsid w:val="00385CEE"/>
    <w:rPr>
      <w:rFonts w:ascii="Wingdings" w:hAnsi="Wingdings"/>
    </w:rPr>
  </w:style>
  <w:style w:type="character" w:customStyle="1" w:styleId="42">
    <w:name w:val="Основной шрифт абзаца4"/>
    <w:rsid w:val="00385CEE"/>
  </w:style>
  <w:style w:type="character" w:customStyle="1" w:styleId="WW-Absatz-Standardschriftart1111111111111111111">
    <w:name w:val="WW-Absatz-Standardschriftart1111111111111111111"/>
    <w:rsid w:val="00385CEE"/>
  </w:style>
  <w:style w:type="character" w:customStyle="1" w:styleId="WW8Num4z0">
    <w:name w:val="WW8Num4z0"/>
    <w:rsid w:val="00385CEE"/>
    <w:rPr>
      <w:rFonts w:ascii="StarSymbol" w:hAnsi="StarSymbol"/>
      <w:sz w:val="18"/>
    </w:rPr>
  </w:style>
  <w:style w:type="character" w:customStyle="1" w:styleId="WW8Num4z1">
    <w:name w:val="WW8Num4z1"/>
    <w:rsid w:val="00385CEE"/>
    <w:rPr>
      <w:rFonts w:ascii="Wingdings 2" w:hAnsi="Wingdings 2"/>
      <w:sz w:val="18"/>
    </w:rPr>
  </w:style>
  <w:style w:type="character" w:customStyle="1" w:styleId="WW8Num7z0">
    <w:name w:val="WW8Num7z0"/>
    <w:rsid w:val="00385CEE"/>
    <w:rPr>
      <w:rFonts w:ascii="Symbol" w:hAnsi="Symbol"/>
      <w:sz w:val="18"/>
    </w:rPr>
  </w:style>
  <w:style w:type="character" w:customStyle="1" w:styleId="WW-Absatz-Standardschriftart11111111111111111111">
    <w:name w:val="WW-Absatz-Standardschriftart11111111111111111111"/>
    <w:rsid w:val="00385CEE"/>
  </w:style>
  <w:style w:type="character" w:customStyle="1" w:styleId="WW-Absatz-Standardschriftart111111111111111111111">
    <w:name w:val="WW-Absatz-Standardschriftart111111111111111111111"/>
    <w:rsid w:val="00385CEE"/>
  </w:style>
  <w:style w:type="character" w:customStyle="1" w:styleId="WW-Absatz-Standardschriftart1111111111111111111111">
    <w:name w:val="WW-Absatz-Standardschriftart1111111111111111111111"/>
    <w:rsid w:val="00385CEE"/>
  </w:style>
  <w:style w:type="character" w:customStyle="1" w:styleId="32">
    <w:name w:val="Основной шрифт абзаца3"/>
    <w:rsid w:val="00385CEE"/>
  </w:style>
  <w:style w:type="character" w:customStyle="1" w:styleId="WW-Absatz-Standardschriftart11111111111111111111111">
    <w:name w:val="WW-Absatz-Standardschriftart11111111111111111111111"/>
    <w:rsid w:val="00385CEE"/>
  </w:style>
  <w:style w:type="character" w:customStyle="1" w:styleId="WW-Absatz-Standardschriftart111111111111111111111111">
    <w:name w:val="WW-Absatz-Standardschriftart111111111111111111111111"/>
    <w:rsid w:val="00385CEE"/>
  </w:style>
  <w:style w:type="character" w:customStyle="1" w:styleId="WW-Absatz-Standardschriftart1111111111111111111111111">
    <w:name w:val="WW-Absatz-Standardschriftart1111111111111111111111111"/>
    <w:rsid w:val="00385CEE"/>
  </w:style>
  <w:style w:type="character" w:customStyle="1" w:styleId="17">
    <w:name w:val="Основной шрифт абзаца1"/>
    <w:rsid w:val="00385CEE"/>
  </w:style>
  <w:style w:type="character" w:styleId="afa">
    <w:name w:val="page number"/>
    <w:basedOn w:val="17"/>
    <w:rsid w:val="00385CEE"/>
    <w:rPr>
      <w:rFonts w:ascii="Verdana" w:hAnsi="Verdana" w:cs="Times New Roman"/>
      <w:b/>
      <w:color w:val="C41C16"/>
      <w:sz w:val="16"/>
    </w:rPr>
  </w:style>
  <w:style w:type="character" w:customStyle="1" w:styleId="afb">
    <w:name w:val="Символ нумерации"/>
    <w:rsid w:val="00385CEE"/>
  </w:style>
  <w:style w:type="character" w:customStyle="1" w:styleId="afc">
    <w:name w:val="Маркеры списка"/>
    <w:rsid w:val="00385CEE"/>
    <w:rPr>
      <w:rFonts w:ascii="StarSymbol" w:hAnsi="StarSymbol"/>
      <w:sz w:val="18"/>
    </w:rPr>
  </w:style>
  <w:style w:type="character" w:customStyle="1" w:styleId="WW8Num5z0">
    <w:name w:val="WW8Num5z0"/>
    <w:rsid w:val="00385CEE"/>
    <w:rPr>
      <w:rFonts w:ascii="StarSymbol" w:hAnsi="StarSymbol"/>
      <w:sz w:val="18"/>
    </w:rPr>
  </w:style>
  <w:style w:type="character" w:customStyle="1" w:styleId="WW-Absatz-Standardschriftart11111111111111111111111111">
    <w:name w:val="WW-Absatz-Standardschriftart11111111111111111111111111"/>
    <w:rsid w:val="00385CEE"/>
  </w:style>
  <w:style w:type="character" w:customStyle="1" w:styleId="WW-Absatz-Standardschriftart111111111111111111111111111">
    <w:name w:val="WW-Absatz-Standardschriftart111111111111111111111111111"/>
    <w:rsid w:val="00385CEE"/>
  </w:style>
  <w:style w:type="character" w:customStyle="1" w:styleId="WW-Absatz-Standardschriftart1111111111111111111111111111">
    <w:name w:val="WW-Absatz-Standardschriftart1111111111111111111111111111"/>
    <w:rsid w:val="00385CEE"/>
  </w:style>
  <w:style w:type="character" w:customStyle="1" w:styleId="WW-Absatz-Standardschriftart11111111111111111111111111111">
    <w:name w:val="WW-Absatz-Standardschriftart11111111111111111111111111111"/>
    <w:rsid w:val="00385CEE"/>
  </w:style>
  <w:style w:type="character" w:customStyle="1" w:styleId="WW-Absatz-Standardschriftart111111111111111111111111111111">
    <w:name w:val="WW-Absatz-Standardschriftart111111111111111111111111111111"/>
    <w:rsid w:val="00385CEE"/>
  </w:style>
  <w:style w:type="character" w:customStyle="1" w:styleId="WW-Absatz-Standardschriftart1111111111111111111111111111111">
    <w:name w:val="WW-Absatz-Standardschriftart1111111111111111111111111111111"/>
    <w:rsid w:val="00385CEE"/>
  </w:style>
  <w:style w:type="character" w:customStyle="1" w:styleId="WW-Absatz-Standardschriftart11111111111111111111111111111111">
    <w:name w:val="WW-Absatz-Standardschriftart11111111111111111111111111111111"/>
    <w:rsid w:val="00385CEE"/>
  </w:style>
  <w:style w:type="character" w:customStyle="1" w:styleId="WW-Absatz-Standardschriftart111111111111111111111111111111111">
    <w:name w:val="WW-Absatz-Standardschriftart111111111111111111111111111111111"/>
    <w:rsid w:val="00385CEE"/>
  </w:style>
  <w:style w:type="character" w:customStyle="1" w:styleId="WW-Absatz-Standardschriftart1111111111111111111111111111111111">
    <w:name w:val="WW-Absatz-Standardschriftart1111111111111111111111111111111111"/>
    <w:rsid w:val="00385CEE"/>
  </w:style>
  <w:style w:type="character" w:customStyle="1" w:styleId="WW8Num5z1">
    <w:name w:val="WW8Num5z1"/>
    <w:rsid w:val="00385CEE"/>
    <w:rPr>
      <w:rFonts w:ascii="Wingdings 2" w:hAnsi="Wingdings 2"/>
      <w:sz w:val="18"/>
    </w:rPr>
  </w:style>
  <w:style w:type="character" w:customStyle="1" w:styleId="22">
    <w:name w:val="Основной шрифт абзаца2"/>
    <w:rsid w:val="00385CEE"/>
  </w:style>
  <w:style w:type="character" w:customStyle="1" w:styleId="WW-Absatz-Standardschriftart11111111111111111111111111111111111">
    <w:name w:val="WW-Absatz-Standardschriftart11111111111111111111111111111111111"/>
    <w:rsid w:val="00385CEE"/>
  </w:style>
  <w:style w:type="character" w:customStyle="1" w:styleId="WW-Absatz-Standardschriftart111111111111111111111111111111111111">
    <w:name w:val="WW-Absatz-Standardschriftart111111111111111111111111111111111111"/>
    <w:rsid w:val="00385CEE"/>
  </w:style>
  <w:style w:type="character" w:customStyle="1" w:styleId="WW-Absatz-Standardschriftart1111111111111111111111111111111111111">
    <w:name w:val="WW-Absatz-Standardschriftart1111111111111111111111111111111111111"/>
    <w:rsid w:val="00385CEE"/>
  </w:style>
  <w:style w:type="character" w:customStyle="1" w:styleId="WW8Num1z0">
    <w:name w:val="WW8Num1z0"/>
    <w:rsid w:val="00385CEE"/>
    <w:rPr>
      <w:rFonts w:ascii="Wingdings" w:hAnsi="Wingdings"/>
      <w:color w:val="800000"/>
    </w:rPr>
  </w:style>
  <w:style w:type="character" w:customStyle="1" w:styleId="WW8Num1z1">
    <w:name w:val="WW8Num1z1"/>
    <w:rsid w:val="00385CEE"/>
    <w:rPr>
      <w:rFonts w:ascii="Courier New" w:hAnsi="Courier New"/>
    </w:rPr>
  </w:style>
  <w:style w:type="character" w:customStyle="1" w:styleId="WW8Num1z2">
    <w:name w:val="WW8Num1z2"/>
    <w:rsid w:val="00385CEE"/>
    <w:rPr>
      <w:rFonts w:ascii="Wingdings" w:hAnsi="Wingdings"/>
      <w:color w:val="C41C16"/>
      <w:sz w:val="24"/>
    </w:rPr>
  </w:style>
  <w:style w:type="character" w:customStyle="1" w:styleId="WW8Num1z3">
    <w:name w:val="WW8Num1z3"/>
    <w:rsid w:val="00385CEE"/>
    <w:rPr>
      <w:rFonts w:ascii="Symbol" w:hAnsi="Symbol"/>
    </w:rPr>
  </w:style>
  <w:style w:type="character" w:customStyle="1" w:styleId="WW8Num1z5">
    <w:name w:val="WW8Num1z5"/>
    <w:rsid w:val="00385CEE"/>
    <w:rPr>
      <w:rFonts w:ascii="Wingdings" w:hAnsi="Wingdings"/>
    </w:rPr>
  </w:style>
  <w:style w:type="character" w:customStyle="1" w:styleId="WW8Num2z5">
    <w:name w:val="WW8Num2z5"/>
    <w:rsid w:val="00385CEE"/>
    <w:rPr>
      <w:rFonts w:ascii="Wingdings" w:hAnsi="Wingdings"/>
    </w:rPr>
  </w:style>
  <w:style w:type="character" w:customStyle="1" w:styleId="WW8Num2z6">
    <w:name w:val="WW8Num2z6"/>
    <w:rsid w:val="00385CEE"/>
    <w:rPr>
      <w:rFonts w:ascii="Symbol" w:hAnsi="Symbol"/>
    </w:rPr>
  </w:style>
  <w:style w:type="character" w:customStyle="1" w:styleId="afd">
    <w:name w:val="Нижний колонтитул Знак"/>
    <w:basedOn w:val="17"/>
    <w:uiPriority w:val="99"/>
    <w:rsid w:val="00385CEE"/>
    <w:rPr>
      <w:rFonts w:cs="Times New Roman"/>
    </w:rPr>
  </w:style>
  <w:style w:type="character" w:customStyle="1" w:styleId="Pro-Marka">
    <w:name w:val="Pro-Marka"/>
    <w:basedOn w:val="17"/>
    <w:rsid w:val="00385CEE"/>
    <w:rPr>
      <w:rFonts w:cs="Times New Roman"/>
      <w:b/>
      <w:color w:val="C41C16"/>
    </w:rPr>
  </w:style>
  <w:style w:type="character" w:customStyle="1" w:styleId="Pro-">
    <w:name w:val="Pro-Ссылка"/>
    <w:basedOn w:val="17"/>
    <w:rsid w:val="00385CEE"/>
    <w:rPr>
      <w:rFonts w:cs="Times New Roman"/>
      <w:i/>
      <w:color w:val="808080"/>
      <w:u w:val="none"/>
    </w:rPr>
  </w:style>
  <w:style w:type="character" w:customStyle="1" w:styleId="afe">
    <w:name w:val="Верхний колонтитул Знак"/>
    <w:basedOn w:val="17"/>
    <w:rsid w:val="00385CEE"/>
    <w:rPr>
      <w:rFonts w:cs="Times New Roman"/>
    </w:rPr>
  </w:style>
  <w:style w:type="character" w:customStyle="1" w:styleId="18">
    <w:name w:val="Знак примечания1"/>
    <w:basedOn w:val="17"/>
    <w:rsid w:val="00385CEE"/>
    <w:rPr>
      <w:rFonts w:cs="Times New Roman"/>
      <w:sz w:val="16"/>
      <w:szCs w:val="16"/>
    </w:rPr>
  </w:style>
  <w:style w:type="paragraph" w:customStyle="1" w:styleId="19">
    <w:name w:val="Заголовок1"/>
    <w:basedOn w:val="a"/>
    <w:next w:val="aff"/>
    <w:rsid w:val="00385CEE"/>
    <w:pPr>
      <w:keepNext/>
      <w:widowControl/>
      <w:suppressAutoHyphens/>
      <w:autoSpaceDE/>
      <w:autoSpaceDN/>
      <w:adjustRightInd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styleId="aff">
    <w:name w:val="Body Text"/>
    <w:basedOn w:val="a"/>
    <w:link w:val="aff0"/>
    <w:uiPriority w:val="99"/>
    <w:rsid w:val="00385CEE"/>
    <w:pPr>
      <w:widowControl/>
      <w:suppressAutoHyphens/>
      <w:autoSpaceDE/>
      <w:autoSpaceDN/>
      <w:adjustRightInd/>
      <w:spacing w:after="120"/>
    </w:pPr>
    <w:rPr>
      <w:lang w:eastAsia="ar-SA"/>
    </w:rPr>
  </w:style>
  <w:style w:type="character" w:customStyle="1" w:styleId="aff0">
    <w:name w:val="Основной текст Знак"/>
    <w:basedOn w:val="a0"/>
    <w:link w:val="aff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customStyle="1" w:styleId="43">
    <w:name w:val="Название4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44">
    <w:name w:val="Указатель4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33">
    <w:name w:val="Название3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34">
    <w:name w:val="Указатель3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23">
    <w:name w:val="Название2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24">
    <w:name w:val="Указатель2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styleId="aff1">
    <w:name w:val="header"/>
    <w:basedOn w:val="a"/>
    <w:link w:val="1a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a">
    <w:name w:val="Верхний колонтитул Знак1"/>
    <w:basedOn w:val="a0"/>
    <w:link w:val="aff1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styleId="aff2">
    <w:name w:val="footer"/>
    <w:basedOn w:val="a"/>
    <w:link w:val="1b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b">
    <w:name w:val="Нижний колонтитул Знак1"/>
    <w:basedOn w:val="a0"/>
    <w:link w:val="aff2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customStyle="1" w:styleId="aff3">
    <w:name w:val="Содержимое таблицы"/>
    <w:basedOn w:val="a"/>
    <w:rsid w:val="00385CEE"/>
    <w:pPr>
      <w:widowControl/>
      <w:suppressLineNumbers/>
      <w:suppressAutoHyphens/>
      <w:autoSpaceDE/>
      <w:autoSpaceDN/>
      <w:adjustRightInd/>
    </w:pPr>
    <w:rPr>
      <w:lang w:eastAsia="ar-SA"/>
    </w:rPr>
  </w:style>
  <w:style w:type="paragraph" w:customStyle="1" w:styleId="aff4">
    <w:name w:val="Заголовок таблицы"/>
    <w:basedOn w:val="aff3"/>
    <w:rsid w:val="00385CEE"/>
    <w:pPr>
      <w:jc w:val="center"/>
    </w:pPr>
    <w:rPr>
      <w:b/>
      <w:bCs/>
    </w:rPr>
  </w:style>
  <w:style w:type="paragraph" w:customStyle="1" w:styleId="1c">
    <w:name w:val="Название1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1d">
    <w:name w:val="Указатель1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NPAText">
    <w:name w:val="NPA Text"/>
    <w:basedOn w:val="Pro-List1"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1134" w:hanging="295"/>
      <w:jc w:val="both"/>
    </w:pPr>
    <w:rPr>
      <w:rFonts w:ascii="Georgia" w:hAnsi="Georgia" w:cs="Times New Roman"/>
      <w:sz w:val="20"/>
      <w:lang w:eastAsia="ar-SA"/>
    </w:rPr>
  </w:style>
  <w:style w:type="paragraph" w:customStyle="1" w:styleId="Pro-List-1">
    <w:name w:val="Pro-List -1"/>
    <w:basedOn w:val="Pro-List1"/>
    <w:qFormat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0" w:firstLine="0"/>
      <w:jc w:val="both"/>
    </w:pPr>
    <w:rPr>
      <w:rFonts w:ascii="Georgia" w:hAnsi="Georgia" w:cs="Times New Roman"/>
      <w:sz w:val="20"/>
      <w:lang w:eastAsia="ar-SA"/>
    </w:rPr>
  </w:style>
  <w:style w:type="paragraph" w:customStyle="1" w:styleId="aff5">
    <w:name w:val="Мой стиль"/>
    <w:basedOn w:val="a"/>
    <w:rsid w:val="00385CEE"/>
    <w:pPr>
      <w:suppressAutoHyphens/>
      <w:autoSpaceDE/>
      <w:autoSpaceDN/>
      <w:adjustRightInd/>
      <w:spacing w:after="120" w:line="288" w:lineRule="auto"/>
      <w:ind w:left="1701" w:hanging="501"/>
      <w:jc w:val="both"/>
      <w:textAlignment w:val="baseline"/>
    </w:pPr>
    <w:rPr>
      <w:rFonts w:ascii="Georgia" w:hAnsi="Georgia" w:cs="Times New Roman"/>
      <w:szCs w:val="20"/>
      <w:lang w:eastAsia="ar-SA"/>
    </w:rPr>
  </w:style>
  <w:style w:type="paragraph" w:customStyle="1" w:styleId="1e">
    <w:name w:val="Схема документа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ascii="Tahoma" w:hAnsi="Tahoma" w:cs="Tahoma"/>
      <w:sz w:val="16"/>
      <w:szCs w:val="16"/>
      <w:lang w:eastAsia="ar-SA"/>
    </w:rPr>
  </w:style>
  <w:style w:type="paragraph" w:customStyle="1" w:styleId="1f">
    <w:name w:val="Текст примечания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ascii="Times New Roman" w:hAnsi="Times New Roman" w:cs="Times New Roman"/>
      <w:sz w:val="20"/>
      <w:szCs w:val="20"/>
      <w:lang w:eastAsia="ar-SA"/>
    </w:rPr>
  </w:style>
  <w:style w:type="table" w:styleId="aff6">
    <w:name w:val="Table Grid"/>
    <w:basedOn w:val="a1"/>
    <w:uiPriority w:val="59"/>
    <w:rsid w:val="00385CE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">
    <w:name w:val="Heading"/>
    <w:rsid w:val="006706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HTML">
    <w:name w:val="HTML Preformatted"/>
    <w:basedOn w:val="a"/>
    <w:link w:val="HTML0"/>
    <w:uiPriority w:val="99"/>
    <w:rsid w:val="003D0E2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D0E2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intj">
    <w:name w:val="printj"/>
    <w:basedOn w:val="a"/>
    <w:rsid w:val="003D0E2D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aff7">
    <w:name w:val="Приложение"/>
    <w:basedOn w:val="Pro-Gramma"/>
    <w:qFormat/>
    <w:rsid w:val="003D0E2D"/>
    <w:pPr>
      <w:widowControl/>
      <w:autoSpaceDE/>
      <w:autoSpaceDN/>
      <w:adjustRightInd/>
      <w:spacing w:before="0" w:after="0" w:line="240" w:lineRule="auto"/>
      <w:ind w:left="4536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8">
    <w:name w:val="Нормальный (таблица)"/>
    <w:basedOn w:val="a"/>
    <w:next w:val="a"/>
    <w:uiPriority w:val="99"/>
    <w:rsid w:val="00CC2FF6"/>
    <w:pPr>
      <w:spacing w:after="0" w:line="240" w:lineRule="auto"/>
      <w:jc w:val="both"/>
    </w:pPr>
    <w:rPr>
      <w:rFonts w:ascii="Arial" w:eastAsia="Times New Roman" w:hAnsi="Arial" w:cs="Times New Roman"/>
    </w:rPr>
  </w:style>
  <w:style w:type="character" w:styleId="aff9">
    <w:name w:val="annotation reference"/>
    <w:basedOn w:val="a0"/>
    <w:uiPriority w:val="99"/>
    <w:semiHidden/>
    <w:unhideWhenUsed/>
    <w:rsid w:val="002C7F2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3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90679-8CD7-427D-B4A6-4515BC14E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MNikolaeva</dc:creator>
  <cp:lastModifiedBy>User</cp:lastModifiedBy>
  <cp:revision>33</cp:revision>
  <cp:lastPrinted>2020-10-26T08:02:00Z</cp:lastPrinted>
  <dcterms:created xsi:type="dcterms:W3CDTF">2020-10-26T07:24:00Z</dcterms:created>
  <dcterms:modified xsi:type="dcterms:W3CDTF">2025-11-11T07:45:00Z</dcterms:modified>
</cp:coreProperties>
</file>